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0C448" w14:textId="77777777" w:rsidR="00706A25" w:rsidRPr="003B6030" w:rsidRDefault="00706A25">
      <w:pPr>
        <w:spacing w:before="2" w:line="140" w:lineRule="exact"/>
        <w:rPr>
          <w:rFonts w:asciiTheme="minorHAnsi" w:hAnsiTheme="minorHAnsi" w:cstheme="minorHAnsi"/>
          <w:sz w:val="13"/>
          <w:szCs w:val="13"/>
        </w:rPr>
      </w:pPr>
    </w:p>
    <w:p w14:paraId="3886DD51" w14:textId="77777777" w:rsidR="00706A25" w:rsidRPr="003B6030" w:rsidRDefault="00706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28E53A21" w14:textId="77777777" w:rsidR="00706A25" w:rsidRPr="003B6030" w:rsidRDefault="00706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B829E4E" w14:textId="77777777" w:rsidR="00706A25" w:rsidRPr="003B6030" w:rsidRDefault="00706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D000501" w14:textId="77777777" w:rsidR="00706A25" w:rsidRPr="003B6030" w:rsidRDefault="003B6030">
      <w:pPr>
        <w:ind w:left="124" w:right="306"/>
        <w:jc w:val="both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3B6030">
        <w:rPr>
          <w:rFonts w:asciiTheme="minorHAnsi" w:hAnsiTheme="minorHAnsi" w:cstheme="minorHAnsi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7"/>
          <w:sz w:val="18"/>
          <w:szCs w:val="18"/>
        </w:rPr>
        <w:t>O</w:t>
      </w:r>
      <w:r w:rsidRPr="003B6030">
        <w:rPr>
          <w:rFonts w:asciiTheme="minorHAnsi" w:hAnsiTheme="minorHAnsi" w:cstheme="minorHAnsi"/>
          <w:sz w:val="18"/>
          <w:szCs w:val="18"/>
        </w:rPr>
        <w:t>F</w:t>
      </w:r>
      <w:r w:rsidRPr="003B6030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7"/>
          <w:sz w:val="18"/>
          <w:szCs w:val="18"/>
        </w:rPr>
        <w:t>X</w:t>
      </w:r>
      <w:r w:rsidRPr="003B6030">
        <w:rPr>
          <w:rFonts w:asciiTheme="minorHAnsi" w:hAnsiTheme="minorHAnsi" w:cstheme="minorHAnsi"/>
          <w:spacing w:val="9"/>
          <w:sz w:val="18"/>
          <w:szCs w:val="18"/>
        </w:rPr>
        <w:t>P</w:t>
      </w:r>
      <w:r w:rsidRPr="003B6030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10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8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7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</w:p>
    <w:p w14:paraId="44CCDC11" w14:textId="77777777" w:rsidR="00706A25" w:rsidRPr="003B6030" w:rsidRDefault="00706A25">
      <w:pPr>
        <w:spacing w:before="9" w:line="120" w:lineRule="exact"/>
        <w:rPr>
          <w:rFonts w:asciiTheme="minorHAnsi" w:hAnsiTheme="minorHAnsi" w:cstheme="minorHAnsi"/>
          <w:sz w:val="11"/>
          <w:szCs w:val="11"/>
        </w:rPr>
      </w:pPr>
    </w:p>
    <w:p w14:paraId="022356D0" w14:textId="77777777" w:rsidR="00706A25" w:rsidRPr="003B6030" w:rsidRDefault="00706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20C62CDA" w14:textId="77777777" w:rsidR="00706A25" w:rsidRPr="003B6030" w:rsidRDefault="003B6030">
      <w:pPr>
        <w:spacing w:line="543" w:lineRule="auto"/>
        <w:ind w:left="124" w:right="157"/>
        <w:jc w:val="both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tr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on</w:t>
      </w:r>
      <w:r w:rsidRPr="003B6030">
        <w:rPr>
          <w:rFonts w:asciiTheme="minorHAnsi" w:hAnsiTheme="minorHAnsi" w:cstheme="minorHAnsi"/>
          <w:i/>
          <w:sz w:val="18"/>
          <w:szCs w:val="18"/>
        </w:rPr>
        <w:t>g</w:t>
      </w:r>
      <w:r w:rsidRPr="003B6030">
        <w:rPr>
          <w:rFonts w:asciiTheme="minorHAnsi" w:hAnsiTheme="minorHAnsi" w:cstheme="minorHAnsi"/>
          <w:i/>
          <w:spacing w:val="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ec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rit</w:t>
      </w:r>
      <w:r w:rsidRPr="003B6030">
        <w:rPr>
          <w:rFonts w:asciiTheme="minorHAnsi" w:hAnsiTheme="minorHAnsi" w:cstheme="minorHAnsi"/>
          <w:i/>
          <w:sz w:val="18"/>
          <w:szCs w:val="18"/>
        </w:rPr>
        <w:t xml:space="preserve">y 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K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no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wl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dg</w:t>
      </w:r>
      <w:r w:rsidRPr="003B6030">
        <w:rPr>
          <w:rFonts w:asciiTheme="minorHAnsi" w:hAnsiTheme="minorHAnsi" w:cstheme="minorHAnsi"/>
          <w:i/>
          <w:sz w:val="18"/>
          <w:szCs w:val="18"/>
        </w:rPr>
        <w:t xml:space="preserve">e 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Cis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i/>
          <w:sz w:val="18"/>
          <w:szCs w:val="18"/>
        </w:rPr>
        <w:t>o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R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ou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r</w:t>
      </w:r>
      <w:r w:rsidRPr="003B6030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an</w:t>
      </w:r>
      <w:r w:rsidRPr="003B6030">
        <w:rPr>
          <w:rFonts w:asciiTheme="minorHAnsi" w:hAnsiTheme="minorHAnsi" w:cstheme="minorHAnsi"/>
          <w:i/>
          <w:sz w:val="18"/>
          <w:szCs w:val="18"/>
        </w:rPr>
        <w:t>d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wit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h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U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x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/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IB</w:t>
      </w:r>
      <w:r w:rsidRPr="003B6030">
        <w:rPr>
          <w:rFonts w:asciiTheme="minorHAnsi" w:hAnsiTheme="minorHAnsi" w:cstheme="minorHAnsi"/>
          <w:i/>
          <w:sz w:val="18"/>
          <w:szCs w:val="18"/>
        </w:rPr>
        <w:t xml:space="preserve">M 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AI</w:t>
      </w:r>
      <w:r w:rsidRPr="003B6030">
        <w:rPr>
          <w:rFonts w:asciiTheme="minorHAnsi" w:hAnsiTheme="minorHAnsi" w:cstheme="minorHAnsi"/>
          <w:i/>
          <w:sz w:val="18"/>
          <w:szCs w:val="18"/>
        </w:rPr>
        <w:t>X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h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it</w:t>
      </w:r>
      <w:r w:rsidRPr="003B6030">
        <w:rPr>
          <w:rFonts w:asciiTheme="minorHAnsi" w:hAnsiTheme="minorHAnsi" w:cstheme="minorHAnsi"/>
          <w:i/>
          <w:spacing w:val="7"/>
          <w:sz w:val="18"/>
          <w:szCs w:val="18"/>
        </w:rPr>
        <w:t>e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3B6030">
        <w:rPr>
          <w:rFonts w:asciiTheme="minorHAnsi" w:hAnsiTheme="minorHAnsi" w:cstheme="minorHAnsi"/>
          <w:i/>
          <w:sz w:val="18"/>
          <w:szCs w:val="18"/>
        </w:rPr>
        <w:t xml:space="preserve">e 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h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eck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po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3B6030">
        <w:rPr>
          <w:rFonts w:asciiTheme="minorHAnsi" w:hAnsiTheme="minorHAnsi" w:cstheme="minorHAnsi"/>
          <w:i/>
          <w:sz w:val="18"/>
          <w:szCs w:val="18"/>
        </w:rPr>
        <w:t xml:space="preserve">t 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F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ir</w:t>
      </w:r>
      <w:r w:rsidRPr="003B6030">
        <w:rPr>
          <w:rFonts w:asciiTheme="minorHAnsi" w:hAnsiTheme="minorHAnsi" w:cstheme="minorHAnsi"/>
          <w:i/>
          <w:spacing w:val="7"/>
          <w:sz w:val="18"/>
          <w:szCs w:val="18"/>
        </w:rPr>
        <w:t>e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w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3B6030">
        <w:rPr>
          <w:rFonts w:asciiTheme="minorHAnsi" w:hAnsiTheme="minorHAnsi" w:cstheme="minorHAnsi"/>
          <w:i/>
          <w:spacing w:val="7"/>
          <w:sz w:val="18"/>
          <w:szCs w:val="18"/>
        </w:rPr>
        <w:t>l</w:t>
      </w:r>
      <w:r w:rsidRPr="003B6030">
        <w:rPr>
          <w:rFonts w:asciiTheme="minorHAnsi" w:hAnsiTheme="minorHAnsi" w:cstheme="minorHAnsi"/>
          <w:i/>
          <w:sz w:val="18"/>
          <w:szCs w:val="18"/>
        </w:rPr>
        <w:t>s</w:t>
      </w:r>
    </w:p>
    <w:p w14:paraId="6DB35F04" w14:textId="77777777" w:rsidR="00706A25" w:rsidRPr="003B6030" w:rsidRDefault="003B6030">
      <w:pPr>
        <w:spacing w:line="200" w:lineRule="exact"/>
        <w:ind w:left="124" w:right="605"/>
        <w:jc w:val="both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So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on</w:t>
      </w:r>
      <w:r w:rsidRPr="003B6030">
        <w:rPr>
          <w:rFonts w:asciiTheme="minorHAnsi" w:hAnsiTheme="minorHAnsi" w:cstheme="minorHAnsi"/>
          <w:i/>
          <w:sz w:val="18"/>
          <w:szCs w:val="18"/>
        </w:rPr>
        <w:t>s</w:t>
      </w:r>
      <w:r w:rsidRPr="003B6030">
        <w:rPr>
          <w:rFonts w:asciiTheme="minorHAnsi" w:hAnsiTheme="minorHAnsi" w:cstheme="minorHAnsi"/>
          <w:i/>
          <w:spacing w:val="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d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eve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op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me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3B6030">
        <w:rPr>
          <w:rFonts w:asciiTheme="minorHAnsi" w:hAnsiTheme="minorHAnsi" w:cstheme="minorHAnsi"/>
          <w:i/>
          <w:sz w:val="18"/>
          <w:szCs w:val="18"/>
        </w:rPr>
        <w:t>t</w:t>
      </w:r>
    </w:p>
    <w:p w14:paraId="155119A9" w14:textId="77777777" w:rsidR="00706A25" w:rsidRPr="003B6030" w:rsidRDefault="00706A25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63522FF3" w14:textId="77777777" w:rsidR="00706A25" w:rsidRPr="003B6030" w:rsidRDefault="003B6030">
      <w:pPr>
        <w:ind w:left="124" w:right="-34"/>
        <w:jc w:val="both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st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i/>
          <w:sz w:val="18"/>
          <w:szCs w:val="18"/>
        </w:rPr>
        <w:t>m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f</w:t>
      </w:r>
      <w:r w:rsidRPr="003B6030">
        <w:rPr>
          <w:rFonts w:asciiTheme="minorHAnsi" w:hAnsiTheme="minorHAnsi" w:cstheme="minorHAnsi"/>
          <w:i/>
          <w:spacing w:val="7"/>
          <w:sz w:val="18"/>
          <w:szCs w:val="18"/>
        </w:rPr>
        <w:t>t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w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3B6030">
        <w:rPr>
          <w:rFonts w:asciiTheme="minorHAnsi" w:hAnsiTheme="minorHAnsi" w:cstheme="minorHAnsi"/>
          <w:i/>
          <w:sz w:val="18"/>
          <w:szCs w:val="18"/>
        </w:rPr>
        <w:t>e</w:t>
      </w:r>
      <w:r w:rsidRPr="003B6030">
        <w:rPr>
          <w:rFonts w:asciiTheme="minorHAnsi" w:hAnsiTheme="minorHAnsi" w:cstheme="minorHAnsi"/>
          <w:i/>
          <w:spacing w:val="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d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eve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op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m</w:t>
      </w:r>
      <w:r w:rsidRPr="003B6030">
        <w:rPr>
          <w:rFonts w:asciiTheme="minorHAnsi" w:hAnsiTheme="minorHAnsi" w:cstheme="minorHAnsi"/>
          <w:i/>
          <w:spacing w:val="7"/>
          <w:sz w:val="18"/>
          <w:szCs w:val="18"/>
        </w:rPr>
        <w:t>e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3B6030">
        <w:rPr>
          <w:rFonts w:asciiTheme="minorHAnsi" w:hAnsiTheme="minorHAnsi" w:cstheme="minorHAnsi"/>
          <w:i/>
          <w:sz w:val="18"/>
          <w:szCs w:val="18"/>
        </w:rPr>
        <w:t>t</w:t>
      </w:r>
    </w:p>
    <w:p w14:paraId="63066906" w14:textId="77777777" w:rsidR="00706A25" w:rsidRPr="003B6030" w:rsidRDefault="00706A25">
      <w:pPr>
        <w:spacing w:before="8" w:line="280" w:lineRule="exact"/>
        <w:rPr>
          <w:rFonts w:asciiTheme="minorHAnsi" w:hAnsiTheme="minorHAnsi" w:cstheme="minorHAnsi"/>
          <w:sz w:val="24"/>
          <w:szCs w:val="24"/>
        </w:rPr>
      </w:pPr>
    </w:p>
    <w:p w14:paraId="07F7ECAA" w14:textId="77777777" w:rsidR="00706A25" w:rsidRPr="003B6030" w:rsidRDefault="003B6030">
      <w:pPr>
        <w:ind w:left="124" w:right="1106"/>
        <w:jc w:val="both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Ac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v</w:t>
      </w:r>
      <w:r w:rsidRPr="003B6030">
        <w:rPr>
          <w:rFonts w:asciiTheme="minorHAnsi" w:hAnsiTheme="minorHAnsi" w:cstheme="minorHAnsi"/>
          <w:i/>
          <w:sz w:val="18"/>
          <w:szCs w:val="18"/>
        </w:rPr>
        <w:t>e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 xml:space="preserve"> D</w:t>
      </w:r>
      <w:r w:rsidRPr="003B6030">
        <w:rPr>
          <w:rFonts w:asciiTheme="minorHAnsi" w:hAnsiTheme="minorHAnsi" w:cstheme="minorHAnsi"/>
          <w:i/>
          <w:spacing w:val="7"/>
          <w:sz w:val="18"/>
          <w:szCs w:val="18"/>
        </w:rPr>
        <w:t>i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ec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3B6030">
        <w:rPr>
          <w:rFonts w:asciiTheme="minorHAnsi" w:hAnsiTheme="minorHAnsi" w:cstheme="minorHAnsi"/>
          <w:i/>
          <w:sz w:val="18"/>
          <w:szCs w:val="18"/>
        </w:rPr>
        <w:t>y</w:t>
      </w:r>
    </w:p>
    <w:p w14:paraId="4D3EF54C" w14:textId="77777777" w:rsidR="00706A25" w:rsidRPr="003B6030" w:rsidRDefault="00706A25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03553FA7" w14:textId="77777777" w:rsidR="00706A25" w:rsidRPr="003B6030" w:rsidRDefault="003B6030">
      <w:pPr>
        <w:ind w:left="124" w:right="569"/>
        <w:jc w:val="both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Mi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3B6030">
        <w:rPr>
          <w:rFonts w:asciiTheme="minorHAnsi" w:hAnsiTheme="minorHAnsi" w:cstheme="minorHAnsi"/>
          <w:i/>
          <w:spacing w:val="8"/>
          <w:sz w:val="18"/>
          <w:szCs w:val="18"/>
        </w:rPr>
        <w:t>o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f</w:t>
      </w:r>
      <w:r w:rsidRPr="003B6030">
        <w:rPr>
          <w:rFonts w:asciiTheme="minorHAnsi" w:hAnsiTheme="minorHAnsi" w:cstheme="minorHAnsi"/>
          <w:i/>
          <w:sz w:val="18"/>
          <w:szCs w:val="18"/>
        </w:rPr>
        <w:t>t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ec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hno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og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i/>
          <w:sz w:val="18"/>
          <w:szCs w:val="18"/>
        </w:rPr>
        <w:t>s</w:t>
      </w:r>
    </w:p>
    <w:p w14:paraId="78779160" w14:textId="77777777" w:rsidR="00706A25" w:rsidRPr="003B6030" w:rsidRDefault="00706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1E111A6C" w14:textId="77777777" w:rsidR="00706A25" w:rsidRPr="003B6030" w:rsidRDefault="00706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112F6619" w14:textId="77777777" w:rsidR="00706A25" w:rsidRPr="003B6030" w:rsidRDefault="00706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626C7DC9" w14:textId="77777777" w:rsidR="00706A25" w:rsidRPr="003B6030" w:rsidRDefault="00706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7226467" w14:textId="77777777" w:rsidR="00706A25" w:rsidRPr="003B6030" w:rsidRDefault="00706A25">
      <w:pPr>
        <w:spacing w:before="11" w:line="260" w:lineRule="exact"/>
        <w:rPr>
          <w:rFonts w:asciiTheme="minorHAnsi" w:hAnsiTheme="minorHAnsi" w:cstheme="minorHAnsi"/>
          <w:sz w:val="24"/>
          <w:szCs w:val="24"/>
        </w:rPr>
      </w:pPr>
    </w:p>
    <w:p w14:paraId="7D72C231" w14:textId="77777777" w:rsidR="00706A25" w:rsidRPr="003B6030" w:rsidRDefault="003B6030">
      <w:pPr>
        <w:ind w:left="124" w:right="938"/>
        <w:jc w:val="both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3B6030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10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9"/>
          <w:sz w:val="18"/>
          <w:szCs w:val="18"/>
        </w:rPr>
        <w:t>F</w:t>
      </w:r>
      <w:r w:rsidRPr="003B6030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9"/>
          <w:sz w:val="18"/>
          <w:szCs w:val="18"/>
        </w:rPr>
        <w:t>SS</w:t>
      </w:r>
      <w:r w:rsidRPr="003B6030">
        <w:rPr>
          <w:rFonts w:asciiTheme="minorHAnsi" w:hAnsiTheme="minorHAnsi" w:cstheme="minorHAnsi"/>
          <w:spacing w:val="10"/>
          <w:sz w:val="18"/>
          <w:szCs w:val="18"/>
        </w:rPr>
        <w:t>ION</w:t>
      </w:r>
      <w:r w:rsidRPr="003B6030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3B6030">
        <w:rPr>
          <w:rFonts w:asciiTheme="minorHAnsi" w:hAnsiTheme="minorHAnsi" w:cstheme="minorHAnsi"/>
          <w:sz w:val="18"/>
          <w:szCs w:val="18"/>
        </w:rPr>
        <w:t>L</w:t>
      </w:r>
    </w:p>
    <w:p w14:paraId="3690DEE4" w14:textId="77777777" w:rsidR="00706A25" w:rsidRPr="003B6030" w:rsidRDefault="00706A25">
      <w:pPr>
        <w:spacing w:line="180" w:lineRule="exact"/>
        <w:rPr>
          <w:rFonts w:asciiTheme="minorHAnsi" w:hAnsiTheme="minorHAnsi" w:cstheme="minorHAnsi"/>
          <w:sz w:val="16"/>
          <w:szCs w:val="16"/>
        </w:rPr>
      </w:pPr>
    </w:p>
    <w:p w14:paraId="6EC3ABDD" w14:textId="77777777" w:rsidR="00706A25" w:rsidRPr="003B6030" w:rsidRDefault="003B6030">
      <w:pPr>
        <w:ind w:left="124" w:right="502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3B6030">
        <w:rPr>
          <w:rFonts w:asciiTheme="minorHAnsi" w:hAnsiTheme="minorHAnsi" w:cstheme="minorHAnsi"/>
          <w:i/>
          <w:spacing w:val="7"/>
          <w:sz w:val="18"/>
          <w:szCs w:val="18"/>
        </w:rPr>
        <w:t>t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ifi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i/>
          <w:sz w:val="18"/>
          <w:szCs w:val="18"/>
        </w:rPr>
        <w:t>d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I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3B6030">
        <w:rPr>
          <w:rFonts w:asciiTheme="minorHAnsi" w:hAnsiTheme="minorHAnsi" w:cstheme="minorHAnsi"/>
          <w:i/>
          <w:sz w:val="18"/>
          <w:szCs w:val="18"/>
        </w:rPr>
        <w:t>O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C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N</w:t>
      </w:r>
      <w:r w:rsidRPr="003B6030">
        <w:rPr>
          <w:rFonts w:asciiTheme="minorHAnsi" w:hAnsiTheme="minorHAnsi" w:cstheme="minorHAnsi"/>
          <w:i/>
          <w:sz w:val="18"/>
          <w:szCs w:val="18"/>
        </w:rPr>
        <w:t xml:space="preserve">A 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I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str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i/>
          <w:sz w:val="18"/>
          <w:szCs w:val="18"/>
        </w:rPr>
        <w:t>r</w:t>
      </w:r>
    </w:p>
    <w:p w14:paraId="63A531B9" w14:textId="77777777" w:rsidR="00706A25" w:rsidRPr="003B6030" w:rsidRDefault="00706A25">
      <w:pPr>
        <w:spacing w:before="11" w:line="220" w:lineRule="exact"/>
        <w:rPr>
          <w:rFonts w:asciiTheme="minorHAnsi" w:hAnsiTheme="minorHAnsi" w:cstheme="minorHAnsi"/>
        </w:rPr>
      </w:pPr>
    </w:p>
    <w:p w14:paraId="53716A89" w14:textId="77777777" w:rsidR="00706A25" w:rsidRPr="003B6030" w:rsidRDefault="003B6030">
      <w:pPr>
        <w:ind w:left="124" w:right="361"/>
        <w:jc w:val="both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Mi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3B6030">
        <w:rPr>
          <w:rFonts w:asciiTheme="minorHAnsi" w:hAnsiTheme="minorHAnsi" w:cstheme="minorHAnsi"/>
          <w:i/>
          <w:spacing w:val="8"/>
          <w:sz w:val="18"/>
          <w:szCs w:val="18"/>
        </w:rPr>
        <w:t>o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f</w:t>
      </w:r>
      <w:r w:rsidRPr="003B6030">
        <w:rPr>
          <w:rFonts w:asciiTheme="minorHAnsi" w:hAnsiTheme="minorHAnsi" w:cstheme="minorHAnsi"/>
          <w:i/>
          <w:sz w:val="18"/>
          <w:szCs w:val="18"/>
        </w:rPr>
        <w:t>t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m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3B6030">
        <w:rPr>
          <w:rFonts w:asciiTheme="minorHAnsi" w:hAnsiTheme="minorHAnsi" w:cstheme="minorHAnsi"/>
          <w:i/>
          <w:sz w:val="18"/>
          <w:szCs w:val="18"/>
        </w:rPr>
        <w:t>l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B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si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3B6030">
        <w:rPr>
          <w:rFonts w:asciiTheme="minorHAnsi" w:hAnsiTheme="minorHAnsi" w:cstheme="minorHAnsi"/>
          <w:i/>
          <w:spacing w:val="7"/>
          <w:sz w:val="18"/>
          <w:szCs w:val="18"/>
        </w:rPr>
        <w:t>e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i/>
          <w:sz w:val="18"/>
          <w:szCs w:val="18"/>
        </w:rPr>
        <w:t>s</w:t>
      </w:r>
    </w:p>
    <w:p w14:paraId="4110EBED" w14:textId="77777777" w:rsidR="00706A25" w:rsidRPr="003B6030" w:rsidRDefault="003B6030">
      <w:pPr>
        <w:ind w:left="124" w:right="1487"/>
        <w:jc w:val="both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3B6030">
        <w:rPr>
          <w:rFonts w:asciiTheme="minorHAnsi" w:hAnsiTheme="minorHAnsi" w:cstheme="minorHAnsi"/>
          <w:i/>
          <w:spacing w:val="5"/>
          <w:sz w:val="18"/>
          <w:szCs w:val="18"/>
        </w:rPr>
        <w:t>ve</w:t>
      </w:r>
      <w:r w:rsidRPr="003B6030">
        <w:rPr>
          <w:rFonts w:asciiTheme="minorHAnsi" w:hAnsiTheme="minorHAnsi" w:cstheme="minorHAnsi"/>
          <w:i/>
          <w:sz w:val="18"/>
          <w:szCs w:val="18"/>
        </w:rPr>
        <w:t>r</w:t>
      </w:r>
      <w:r w:rsidRPr="003B6030">
        <w:rPr>
          <w:rFonts w:asciiTheme="minorHAnsi" w:hAnsiTheme="minorHAnsi" w:cstheme="minorHAnsi"/>
          <w:i/>
          <w:spacing w:val="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i/>
          <w:spacing w:val="6"/>
          <w:sz w:val="18"/>
          <w:szCs w:val="18"/>
        </w:rPr>
        <w:t>200</w:t>
      </w:r>
      <w:r w:rsidRPr="003B6030">
        <w:rPr>
          <w:rFonts w:asciiTheme="minorHAnsi" w:hAnsiTheme="minorHAnsi" w:cstheme="minorHAnsi"/>
          <w:i/>
          <w:sz w:val="18"/>
          <w:szCs w:val="18"/>
        </w:rPr>
        <w:t>8</w:t>
      </w:r>
    </w:p>
    <w:p w14:paraId="4137BAFD" w14:textId="77777777" w:rsidR="00706A25" w:rsidRPr="003B6030" w:rsidRDefault="00706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120D583A" w14:textId="77777777" w:rsidR="00706A25" w:rsidRPr="003B6030" w:rsidRDefault="00706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24FE5428" w14:textId="77777777" w:rsidR="00706A25" w:rsidRPr="003B6030" w:rsidRDefault="00706A25">
      <w:pPr>
        <w:spacing w:before="10" w:line="260" w:lineRule="exact"/>
        <w:rPr>
          <w:rFonts w:asciiTheme="minorHAnsi" w:hAnsiTheme="minorHAnsi" w:cstheme="minorHAnsi"/>
          <w:sz w:val="24"/>
          <w:szCs w:val="24"/>
        </w:rPr>
      </w:pPr>
    </w:p>
    <w:p w14:paraId="4BEF4704" w14:textId="77777777" w:rsidR="00706A25" w:rsidRPr="003B6030" w:rsidRDefault="003B6030">
      <w:pPr>
        <w:ind w:left="124" w:right="620"/>
        <w:jc w:val="both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3B6030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9"/>
          <w:sz w:val="18"/>
          <w:szCs w:val="18"/>
        </w:rPr>
        <w:t>RS</w:t>
      </w:r>
      <w:r w:rsidRPr="003B6030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3B6030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3B6030">
        <w:rPr>
          <w:rFonts w:asciiTheme="minorHAnsi" w:hAnsiTheme="minorHAnsi" w:cstheme="minorHAnsi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10"/>
          <w:sz w:val="18"/>
          <w:szCs w:val="18"/>
        </w:rPr>
        <w:t>KI</w:t>
      </w:r>
      <w:r w:rsidRPr="003B6030">
        <w:rPr>
          <w:rFonts w:asciiTheme="minorHAnsi" w:hAnsiTheme="minorHAnsi" w:cstheme="minorHAnsi"/>
          <w:spacing w:val="8"/>
          <w:sz w:val="18"/>
          <w:szCs w:val="18"/>
        </w:rPr>
        <w:t>LL</w:t>
      </w:r>
      <w:r w:rsidRPr="003B6030">
        <w:rPr>
          <w:rFonts w:asciiTheme="minorHAnsi" w:hAnsiTheme="minorHAnsi" w:cstheme="minorHAnsi"/>
          <w:sz w:val="18"/>
          <w:szCs w:val="18"/>
        </w:rPr>
        <w:t>S</w:t>
      </w:r>
    </w:p>
    <w:p w14:paraId="35843F0B" w14:textId="77777777" w:rsidR="00706A25" w:rsidRPr="003B6030" w:rsidRDefault="00706A25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2D7353A0" w14:textId="77777777" w:rsidR="00706A25" w:rsidRPr="003B6030" w:rsidRDefault="003B6030">
      <w:pPr>
        <w:ind w:left="124" w:right="1830"/>
        <w:jc w:val="both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i/>
          <w:sz w:val="18"/>
          <w:szCs w:val="18"/>
        </w:rPr>
        <w:t>F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3B6030">
        <w:rPr>
          <w:rFonts w:asciiTheme="minorHAnsi" w:hAnsiTheme="minorHAnsi" w:cstheme="minorHAnsi"/>
          <w:i/>
          <w:sz w:val="18"/>
          <w:szCs w:val="18"/>
        </w:rPr>
        <w:t>c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u</w:t>
      </w:r>
      <w:r w:rsidRPr="003B6030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3B6030">
        <w:rPr>
          <w:rFonts w:asciiTheme="minorHAnsi" w:hAnsiTheme="minorHAnsi" w:cstheme="minorHAnsi"/>
          <w:i/>
          <w:sz w:val="18"/>
          <w:szCs w:val="18"/>
        </w:rPr>
        <w:t>ed</w:t>
      </w:r>
    </w:p>
    <w:p w14:paraId="3C5BF7AB" w14:textId="77777777" w:rsidR="00706A25" w:rsidRPr="003B6030" w:rsidRDefault="00706A25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2F392D18" w14:textId="77777777" w:rsidR="00706A25" w:rsidRPr="003B6030" w:rsidRDefault="003B6030">
      <w:pPr>
        <w:ind w:left="124" w:right="1057"/>
        <w:jc w:val="both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i/>
          <w:sz w:val="18"/>
          <w:szCs w:val="18"/>
        </w:rPr>
        <w:t>Atte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i/>
          <w:sz w:val="18"/>
          <w:szCs w:val="18"/>
        </w:rPr>
        <w:t>ti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3B6030">
        <w:rPr>
          <w:rFonts w:asciiTheme="minorHAnsi" w:hAnsiTheme="minorHAnsi" w:cstheme="minorHAnsi"/>
          <w:i/>
          <w:sz w:val="18"/>
          <w:szCs w:val="18"/>
        </w:rPr>
        <w:t>n</w:t>
      </w:r>
      <w:r w:rsidRPr="003B6030">
        <w:rPr>
          <w:rFonts w:asciiTheme="minorHAnsi" w:hAnsiTheme="minorHAnsi" w:cstheme="minorHAnsi"/>
          <w:i/>
          <w:spacing w:val="-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i/>
          <w:sz w:val="18"/>
          <w:szCs w:val="18"/>
        </w:rPr>
        <w:t>to</w:t>
      </w:r>
      <w:r w:rsidRPr="003B6030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d</w:t>
      </w:r>
      <w:r w:rsidRPr="003B6030">
        <w:rPr>
          <w:rFonts w:asciiTheme="minorHAnsi" w:hAnsiTheme="minorHAnsi" w:cstheme="minorHAnsi"/>
          <w:i/>
          <w:sz w:val="18"/>
          <w:szCs w:val="18"/>
        </w:rPr>
        <w:t>et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3B6030">
        <w:rPr>
          <w:rFonts w:asciiTheme="minorHAnsi" w:hAnsiTheme="minorHAnsi" w:cstheme="minorHAnsi"/>
          <w:i/>
          <w:sz w:val="18"/>
          <w:szCs w:val="18"/>
        </w:rPr>
        <w:t>il</w:t>
      </w:r>
    </w:p>
    <w:p w14:paraId="3F83C09E" w14:textId="77777777" w:rsidR="00706A25" w:rsidRPr="003B6030" w:rsidRDefault="00706A25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3C815181" w14:textId="77777777" w:rsidR="00706A25" w:rsidRPr="003B6030" w:rsidRDefault="003B6030">
      <w:pPr>
        <w:ind w:left="124" w:right="1158"/>
        <w:jc w:val="both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i/>
          <w:sz w:val="18"/>
          <w:szCs w:val="18"/>
        </w:rPr>
        <w:t>G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oa</w:t>
      </w:r>
      <w:r w:rsidRPr="003B6030">
        <w:rPr>
          <w:rFonts w:asciiTheme="minorHAnsi" w:hAnsiTheme="minorHAnsi" w:cstheme="minorHAnsi"/>
          <w:i/>
          <w:sz w:val="18"/>
          <w:szCs w:val="18"/>
        </w:rPr>
        <w:t>ls</w:t>
      </w:r>
      <w:r w:rsidRPr="003B6030">
        <w:rPr>
          <w:rFonts w:asciiTheme="minorHAnsi" w:hAnsiTheme="minorHAnsi" w:cstheme="minorHAnsi"/>
          <w:i/>
          <w:spacing w:val="-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3B6030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3B6030">
        <w:rPr>
          <w:rFonts w:asciiTheme="minorHAnsi" w:hAnsiTheme="minorHAnsi" w:cstheme="minorHAnsi"/>
          <w:i/>
          <w:sz w:val="18"/>
          <w:szCs w:val="18"/>
        </w:rPr>
        <w:t>ie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i/>
          <w:sz w:val="18"/>
          <w:szCs w:val="18"/>
        </w:rPr>
        <w:t>t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3B6030">
        <w:rPr>
          <w:rFonts w:asciiTheme="minorHAnsi" w:hAnsiTheme="minorHAnsi" w:cstheme="minorHAnsi"/>
          <w:i/>
          <w:sz w:val="18"/>
          <w:szCs w:val="18"/>
        </w:rPr>
        <w:t>ted</w:t>
      </w:r>
    </w:p>
    <w:p w14:paraId="48208F1D" w14:textId="77777777" w:rsidR="00706A25" w:rsidRPr="003B6030" w:rsidRDefault="00706A25">
      <w:pPr>
        <w:spacing w:before="2" w:line="160" w:lineRule="exact"/>
        <w:rPr>
          <w:rFonts w:asciiTheme="minorHAnsi" w:hAnsiTheme="minorHAnsi" w:cstheme="minorHAnsi"/>
          <w:sz w:val="16"/>
          <w:szCs w:val="16"/>
        </w:rPr>
      </w:pPr>
    </w:p>
    <w:p w14:paraId="241F2FCB" w14:textId="77777777" w:rsidR="00706A25" w:rsidRPr="003B6030" w:rsidRDefault="00706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B793392" w14:textId="77777777" w:rsidR="00706A25" w:rsidRPr="003B6030" w:rsidRDefault="00706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3BC440D" w14:textId="77777777" w:rsidR="00706A25" w:rsidRPr="003B6030" w:rsidRDefault="00706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88B82A8" w14:textId="77777777" w:rsidR="00706A25" w:rsidRPr="003B6030" w:rsidRDefault="00706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1B20625E" w14:textId="77777777" w:rsidR="00706A25" w:rsidRPr="003B6030" w:rsidRDefault="00706A2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446A6306" w14:textId="77777777" w:rsidR="00706A25" w:rsidRPr="003B6030" w:rsidRDefault="003B6030">
      <w:pPr>
        <w:ind w:left="107" w:right="469"/>
        <w:jc w:val="both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spacing w:val="12"/>
          <w:sz w:val="18"/>
          <w:szCs w:val="18"/>
        </w:rPr>
        <w:t>P</w:t>
      </w:r>
      <w:r w:rsidRPr="003B6030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9"/>
          <w:sz w:val="18"/>
          <w:szCs w:val="18"/>
        </w:rPr>
        <w:t>RS</w:t>
      </w:r>
      <w:r w:rsidRPr="003B6030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3B6030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3B6030">
        <w:rPr>
          <w:rFonts w:asciiTheme="minorHAnsi" w:hAnsiTheme="minorHAnsi" w:cstheme="minorHAnsi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10"/>
          <w:sz w:val="18"/>
          <w:szCs w:val="18"/>
        </w:rPr>
        <w:t xml:space="preserve"> D</w:t>
      </w:r>
      <w:r w:rsidRPr="003B6030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3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10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8"/>
          <w:sz w:val="18"/>
          <w:szCs w:val="18"/>
        </w:rPr>
        <w:t>L</w:t>
      </w:r>
      <w:r w:rsidRPr="003B6030">
        <w:rPr>
          <w:rFonts w:asciiTheme="minorHAnsi" w:hAnsiTheme="minorHAnsi" w:cstheme="minorHAnsi"/>
          <w:sz w:val="18"/>
          <w:szCs w:val="18"/>
        </w:rPr>
        <w:t>S</w:t>
      </w:r>
    </w:p>
    <w:p w14:paraId="4A8D5758" w14:textId="77777777" w:rsidR="003B6030" w:rsidRDefault="003B6030">
      <w:pPr>
        <w:ind w:left="107" w:right="99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Dilan Herrera</w:t>
      </w:r>
    </w:p>
    <w:p w14:paraId="4C93AC1A" w14:textId="553AC466" w:rsidR="00706A25" w:rsidRPr="003B6030" w:rsidRDefault="003B6030">
      <w:pPr>
        <w:ind w:left="107" w:right="997"/>
        <w:jc w:val="both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3</w:t>
      </w:r>
      <w:r w:rsidRPr="003B6030">
        <w:rPr>
          <w:rFonts w:asciiTheme="minorHAnsi" w:hAnsiTheme="minorHAnsi" w:cstheme="minorHAnsi"/>
          <w:i/>
          <w:sz w:val="18"/>
          <w:szCs w:val="18"/>
        </w:rPr>
        <w:t xml:space="preserve">4 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An</w:t>
      </w:r>
      <w:r w:rsidRPr="003B6030">
        <w:rPr>
          <w:rFonts w:asciiTheme="minorHAnsi" w:hAnsiTheme="minorHAnsi" w:cstheme="minorHAnsi"/>
          <w:i/>
          <w:sz w:val="18"/>
          <w:szCs w:val="18"/>
        </w:rPr>
        <w:t>ywhere</w:t>
      </w:r>
      <w:r w:rsidRPr="003B6030">
        <w:rPr>
          <w:rFonts w:asciiTheme="minorHAnsi" w:hAnsiTheme="minorHAnsi" w:cstheme="minorHAnsi"/>
          <w:i/>
          <w:spacing w:val="-8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i/>
          <w:sz w:val="18"/>
          <w:szCs w:val="18"/>
        </w:rPr>
        <w:t>R</w:t>
      </w:r>
      <w:r w:rsidRPr="003B6030">
        <w:rPr>
          <w:rFonts w:asciiTheme="minorHAnsi" w:hAnsiTheme="minorHAnsi" w:cstheme="minorHAnsi"/>
          <w:i/>
          <w:spacing w:val="-1"/>
          <w:sz w:val="18"/>
          <w:szCs w:val="18"/>
        </w:rPr>
        <w:t>o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3B6030">
        <w:rPr>
          <w:rFonts w:asciiTheme="minorHAnsi" w:hAnsiTheme="minorHAnsi" w:cstheme="minorHAnsi"/>
          <w:i/>
          <w:sz w:val="18"/>
          <w:szCs w:val="18"/>
        </w:rPr>
        <w:t>d</w:t>
      </w:r>
    </w:p>
    <w:p w14:paraId="583E495F" w14:textId="77777777" w:rsidR="00706A25" w:rsidRPr="003B6030" w:rsidRDefault="003B6030">
      <w:pPr>
        <w:ind w:left="107" w:right="1788"/>
        <w:jc w:val="both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i/>
          <w:spacing w:val="-1"/>
          <w:sz w:val="18"/>
          <w:szCs w:val="18"/>
        </w:rPr>
        <w:t>C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3B6030">
        <w:rPr>
          <w:rFonts w:asciiTheme="minorHAnsi" w:hAnsiTheme="minorHAnsi" w:cstheme="minorHAnsi"/>
          <w:i/>
          <w:sz w:val="18"/>
          <w:szCs w:val="18"/>
        </w:rPr>
        <w:t>v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en</w:t>
      </w:r>
      <w:r w:rsidRPr="003B6030">
        <w:rPr>
          <w:rFonts w:asciiTheme="minorHAnsi" w:hAnsiTheme="minorHAnsi" w:cstheme="minorHAnsi"/>
          <w:i/>
          <w:sz w:val="18"/>
          <w:szCs w:val="18"/>
        </w:rPr>
        <w:t>t</w:t>
      </w:r>
      <w:r w:rsidRPr="003B6030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3B6030">
        <w:rPr>
          <w:rFonts w:asciiTheme="minorHAnsi" w:hAnsiTheme="minorHAnsi" w:cstheme="minorHAnsi"/>
          <w:i/>
          <w:sz w:val="18"/>
          <w:szCs w:val="18"/>
        </w:rPr>
        <w:t>y</w:t>
      </w:r>
    </w:p>
    <w:p w14:paraId="689198E0" w14:textId="77777777" w:rsidR="00706A25" w:rsidRPr="003B6030" w:rsidRDefault="003B6030">
      <w:pPr>
        <w:ind w:left="107" w:right="1774"/>
        <w:jc w:val="both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i/>
          <w:spacing w:val="-1"/>
          <w:sz w:val="18"/>
          <w:szCs w:val="18"/>
        </w:rPr>
        <w:t>C</w:t>
      </w:r>
      <w:r w:rsidRPr="003B6030">
        <w:rPr>
          <w:rFonts w:asciiTheme="minorHAnsi" w:hAnsiTheme="minorHAnsi" w:cstheme="minorHAnsi"/>
          <w:i/>
          <w:sz w:val="18"/>
          <w:szCs w:val="18"/>
        </w:rPr>
        <w:t>V6</w:t>
      </w:r>
      <w:r w:rsidRPr="003B6030">
        <w:rPr>
          <w:rFonts w:asciiTheme="minorHAnsi" w:hAnsiTheme="minorHAnsi" w:cstheme="minorHAnsi"/>
          <w:i/>
          <w:spacing w:val="-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7</w:t>
      </w:r>
      <w:r w:rsidRPr="003B6030">
        <w:rPr>
          <w:rFonts w:asciiTheme="minorHAnsi" w:hAnsiTheme="minorHAnsi" w:cstheme="minorHAnsi"/>
          <w:i/>
          <w:sz w:val="18"/>
          <w:szCs w:val="18"/>
        </w:rPr>
        <w:t>RF</w:t>
      </w:r>
    </w:p>
    <w:p w14:paraId="34A2C1A3" w14:textId="77777777" w:rsidR="00706A25" w:rsidRPr="003B6030" w:rsidRDefault="00706A25">
      <w:pPr>
        <w:spacing w:before="8" w:line="220" w:lineRule="exact"/>
        <w:rPr>
          <w:rFonts w:asciiTheme="minorHAnsi" w:hAnsiTheme="minorHAnsi" w:cstheme="minorHAnsi"/>
        </w:rPr>
      </w:pPr>
    </w:p>
    <w:p w14:paraId="62EB5225" w14:textId="77777777" w:rsidR="00706A25" w:rsidRPr="003B6030" w:rsidRDefault="003B6030">
      <w:pPr>
        <w:ind w:left="107" w:right="995"/>
        <w:jc w:val="both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i/>
          <w:sz w:val="18"/>
          <w:szCs w:val="18"/>
        </w:rPr>
        <w:t>T:</w:t>
      </w:r>
      <w:r w:rsidRPr="003B6030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024</w:t>
      </w:r>
      <w:r w:rsidRPr="003B6030">
        <w:rPr>
          <w:rFonts w:asciiTheme="minorHAnsi" w:hAnsiTheme="minorHAnsi" w:cstheme="minorHAnsi"/>
          <w:i/>
          <w:spacing w:val="-1"/>
          <w:sz w:val="18"/>
          <w:szCs w:val="18"/>
        </w:rPr>
        <w:t>7</w:t>
      </w:r>
      <w:r w:rsidRPr="003B6030">
        <w:rPr>
          <w:rFonts w:asciiTheme="minorHAnsi" w:hAnsiTheme="minorHAnsi" w:cstheme="minorHAnsi"/>
          <w:i/>
          <w:sz w:val="18"/>
          <w:szCs w:val="18"/>
        </w:rPr>
        <w:t>6</w:t>
      </w:r>
      <w:r w:rsidRPr="003B6030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i/>
          <w:spacing w:val="-1"/>
          <w:sz w:val="18"/>
          <w:szCs w:val="18"/>
        </w:rPr>
        <w:t>8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8</w:t>
      </w:r>
      <w:r w:rsidRPr="003B6030">
        <w:rPr>
          <w:rFonts w:asciiTheme="minorHAnsi" w:hAnsiTheme="minorHAnsi" w:cstheme="minorHAnsi"/>
          <w:i/>
          <w:sz w:val="18"/>
          <w:szCs w:val="18"/>
        </w:rPr>
        <w:t>8</w:t>
      </w:r>
      <w:r w:rsidRPr="003B6030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i/>
          <w:spacing w:val="-1"/>
          <w:sz w:val="18"/>
          <w:szCs w:val="18"/>
        </w:rPr>
        <w:t>5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54</w:t>
      </w:r>
      <w:r w:rsidRPr="003B6030">
        <w:rPr>
          <w:rFonts w:asciiTheme="minorHAnsi" w:hAnsiTheme="minorHAnsi" w:cstheme="minorHAnsi"/>
          <w:i/>
          <w:sz w:val="18"/>
          <w:szCs w:val="18"/>
        </w:rPr>
        <w:t>4</w:t>
      </w:r>
    </w:p>
    <w:p w14:paraId="78BB3DAA" w14:textId="77777777" w:rsidR="00706A25" w:rsidRPr="003B6030" w:rsidRDefault="003B6030">
      <w:pPr>
        <w:ind w:left="107" w:right="1040"/>
        <w:jc w:val="both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i/>
          <w:sz w:val="18"/>
          <w:szCs w:val="18"/>
        </w:rPr>
        <w:t>M:</w:t>
      </w:r>
      <w:r w:rsidRPr="003B6030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088</w:t>
      </w:r>
      <w:r w:rsidRPr="003B6030">
        <w:rPr>
          <w:rFonts w:asciiTheme="minorHAnsi" w:hAnsiTheme="minorHAnsi" w:cstheme="minorHAnsi"/>
          <w:i/>
          <w:sz w:val="18"/>
          <w:szCs w:val="18"/>
        </w:rPr>
        <w:t>7</w:t>
      </w:r>
      <w:r w:rsidRPr="003B6030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22</w:t>
      </w:r>
      <w:r w:rsidRPr="003B6030">
        <w:rPr>
          <w:rFonts w:asciiTheme="minorHAnsi" w:hAnsiTheme="minorHAnsi" w:cstheme="minorHAnsi"/>
          <w:i/>
          <w:sz w:val="18"/>
          <w:szCs w:val="18"/>
        </w:rPr>
        <w:t>2</w:t>
      </w:r>
      <w:r w:rsidRPr="003B6030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9</w:t>
      </w:r>
      <w:r w:rsidRPr="003B6030">
        <w:rPr>
          <w:rFonts w:asciiTheme="minorHAnsi" w:hAnsiTheme="minorHAnsi" w:cstheme="minorHAnsi"/>
          <w:i/>
          <w:spacing w:val="-1"/>
          <w:sz w:val="18"/>
          <w:szCs w:val="18"/>
        </w:rPr>
        <w:t>9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9</w:t>
      </w:r>
      <w:r w:rsidRPr="003B6030">
        <w:rPr>
          <w:rFonts w:asciiTheme="minorHAnsi" w:hAnsiTheme="minorHAnsi" w:cstheme="minorHAnsi"/>
          <w:i/>
          <w:sz w:val="18"/>
          <w:szCs w:val="18"/>
        </w:rPr>
        <w:t>9</w:t>
      </w:r>
    </w:p>
    <w:p w14:paraId="423995FF" w14:textId="76FD6E03" w:rsidR="00706A25" w:rsidRPr="003B6030" w:rsidRDefault="003B6030">
      <w:pPr>
        <w:ind w:left="107" w:right="529"/>
        <w:jc w:val="both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E</w:t>
      </w:r>
      <w:r w:rsidRPr="003B6030">
        <w:rPr>
          <w:rFonts w:asciiTheme="minorHAnsi" w:hAnsiTheme="minorHAnsi" w:cstheme="minorHAnsi"/>
          <w:i/>
          <w:sz w:val="18"/>
          <w:szCs w:val="18"/>
        </w:rPr>
        <w:t>:</w:t>
      </w:r>
      <w:r w:rsidRPr="003B6030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hyperlink r:id="rId5" w:history="1">
        <w:r w:rsidRPr="006F2010">
          <w:rPr>
            <w:rStyle w:val="Hyperlink"/>
            <w:rFonts w:asciiTheme="minorHAnsi" w:hAnsiTheme="minorHAnsi" w:cstheme="minorHAnsi"/>
            <w:i/>
            <w:spacing w:val="1"/>
            <w:sz w:val="18"/>
            <w:szCs w:val="18"/>
          </w:rPr>
          <w:t>dilan@gmail.com</w:t>
        </w:r>
      </w:hyperlink>
    </w:p>
    <w:p w14:paraId="363C3F90" w14:textId="77777777" w:rsidR="00706A25" w:rsidRPr="003B6030" w:rsidRDefault="00706A25">
      <w:pPr>
        <w:spacing w:before="11" w:line="220" w:lineRule="exact"/>
        <w:rPr>
          <w:rFonts w:asciiTheme="minorHAnsi" w:hAnsiTheme="minorHAnsi" w:cstheme="minorHAnsi"/>
        </w:rPr>
      </w:pPr>
    </w:p>
    <w:p w14:paraId="405F4EAE" w14:textId="77777777" w:rsidR="00706A25" w:rsidRPr="003B6030" w:rsidRDefault="003B6030">
      <w:pPr>
        <w:ind w:left="107" w:right="1082"/>
        <w:jc w:val="both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i/>
          <w:sz w:val="18"/>
          <w:szCs w:val="18"/>
        </w:rPr>
        <w:t>DO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B</w:t>
      </w:r>
      <w:r w:rsidRPr="003B6030">
        <w:rPr>
          <w:rFonts w:asciiTheme="minorHAnsi" w:hAnsiTheme="minorHAnsi" w:cstheme="minorHAnsi"/>
          <w:i/>
          <w:sz w:val="18"/>
          <w:szCs w:val="18"/>
        </w:rPr>
        <w:t>:</w:t>
      </w:r>
      <w:r w:rsidRPr="003B6030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12</w:t>
      </w:r>
      <w:r w:rsidRPr="003B6030">
        <w:rPr>
          <w:rFonts w:asciiTheme="minorHAnsi" w:hAnsiTheme="minorHAnsi" w:cstheme="minorHAnsi"/>
          <w:i/>
          <w:sz w:val="18"/>
          <w:szCs w:val="18"/>
        </w:rPr>
        <w:t>/</w:t>
      </w:r>
      <w:r w:rsidRPr="003B6030">
        <w:rPr>
          <w:rFonts w:asciiTheme="minorHAnsi" w:hAnsiTheme="minorHAnsi" w:cstheme="minorHAnsi"/>
          <w:i/>
          <w:spacing w:val="3"/>
          <w:sz w:val="18"/>
          <w:szCs w:val="18"/>
        </w:rPr>
        <w:t>0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9</w:t>
      </w:r>
      <w:r w:rsidRPr="003B6030">
        <w:rPr>
          <w:rFonts w:asciiTheme="minorHAnsi" w:hAnsiTheme="minorHAnsi" w:cstheme="minorHAnsi"/>
          <w:i/>
          <w:sz w:val="18"/>
          <w:szCs w:val="18"/>
        </w:rPr>
        <w:t>/</w:t>
      </w:r>
      <w:r w:rsidRPr="003B6030">
        <w:rPr>
          <w:rFonts w:asciiTheme="minorHAnsi" w:hAnsiTheme="minorHAnsi" w:cstheme="minorHAnsi"/>
          <w:i/>
          <w:spacing w:val="-1"/>
          <w:sz w:val="18"/>
          <w:szCs w:val="18"/>
        </w:rPr>
        <w:t>1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98</w:t>
      </w:r>
      <w:r w:rsidRPr="003B6030">
        <w:rPr>
          <w:rFonts w:asciiTheme="minorHAnsi" w:hAnsiTheme="minorHAnsi" w:cstheme="minorHAnsi"/>
          <w:i/>
          <w:sz w:val="18"/>
          <w:szCs w:val="18"/>
        </w:rPr>
        <w:t>5</w:t>
      </w:r>
    </w:p>
    <w:p w14:paraId="235A3B1C" w14:textId="77777777" w:rsidR="00706A25" w:rsidRPr="003B6030" w:rsidRDefault="003B6030">
      <w:pPr>
        <w:ind w:left="107" w:right="849"/>
        <w:jc w:val="both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i/>
          <w:sz w:val="18"/>
          <w:szCs w:val="18"/>
        </w:rPr>
        <w:t>Dr</w:t>
      </w:r>
      <w:r w:rsidRPr="003B6030">
        <w:rPr>
          <w:rFonts w:asciiTheme="minorHAnsi" w:hAnsiTheme="minorHAnsi" w:cstheme="minorHAnsi"/>
          <w:i/>
          <w:spacing w:val="-1"/>
          <w:sz w:val="18"/>
          <w:szCs w:val="18"/>
        </w:rPr>
        <w:t>i</w:t>
      </w:r>
      <w:r w:rsidRPr="003B6030">
        <w:rPr>
          <w:rFonts w:asciiTheme="minorHAnsi" w:hAnsiTheme="minorHAnsi" w:cstheme="minorHAnsi"/>
          <w:i/>
          <w:sz w:val="18"/>
          <w:szCs w:val="18"/>
        </w:rPr>
        <w:t>vi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i/>
          <w:sz w:val="18"/>
          <w:szCs w:val="18"/>
        </w:rPr>
        <w:t>g</w:t>
      </w:r>
      <w:r w:rsidRPr="003B6030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i/>
          <w:sz w:val="18"/>
          <w:szCs w:val="18"/>
        </w:rPr>
        <w:t>lice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3B6030">
        <w:rPr>
          <w:rFonts w:asciiTheme="minorHAnsi" w:hAnsiTheme="minorHAnsi" w:cstheme="minorHAnsi"/>
          <w:i/>
          <w:sz w:val="18"/>
          <w:szCs w:val="18"/>
        </w:rPr>
        <w:t>e:</w:t>
      </w:r>
      <w:r w:rsidRPr="003B6030">
        <w:rPr>
          <w:rFonts w:asciiTheme="minorHAnsi" w:hAnsiTheme="minorHAnsi" w:cstheme="minorHAnsi"/>
          <w:i/>
          <w:spacing w:val="45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i/>
          <w:sz w:val="18"/>
          <w:szCs w:val="18"/>
        </w:rPr>
        <w:t>Yes</w:t>
      </w:r>
    </w:p>
    <w:p w14:paraId="579A691A" w14:textId="77777777" w:rsidR="00706A25" w:rsidRPr="003B6030" w:rsidRDefault="003B6030">
      <w:pPr>
        <w:spacing w:line="220" w:lineRule="exact"/>
        <w:ind w:left="107" w:right="966"/>
        <w:jc w:val="both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i/>
          <w:spacing w:val="-1"/>
          <w:sz w:val="18"/>
          <w:szCs w:val="18"/>
        </w:rPr>
        <w:t>N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3B6030">
        <w:rPr>
          <w:rFonts w:asciiTheme="minorHAnsi" w:hAnsiTheme="minorHAnsi" w:cstheme="minorHAnsi"/>
          <w:i/>
          <w:sz w:val="18"/>
          <w:szCs w:val="18"/>
        </w:rPr>
        <w:t>ti</w:t>
      </w:r>
      <w:r w:rsidRPr="003B6030">
        <w:rPr>
          <w:rFonts w:asciiTheme="minorHAnsi" w:hAnsiTheme="minorHAnsi" w:cstheme="minorHAnsi"/>
          <w:i/>
          <w:spacing w:val="1"/>
          <w:sz w:val="18"/>
          <w:szCs w:val="18"/>
        </w:rPr>
        <w:t>ona</w:t>
      </w:r>
      <w:r w:rsidRPr="003B6030">
        <w:rPr>
          <w:rFonts w:asciiTheme="minorHAnsi" w:hAnsiTheme="minorHAnsi" w:cstheme="minorHAnsi"/>
          <w:i/>
          <w:sz w:val="18"/>
          <w:szCs w:val="18"/>
        </w:rPr>
        <w:t>lity:</w:t>
      </w:r>
      <w:r w:rsidRPr="003B6030">
        <w:rPr>
          <w:rFonts w:asciiTheme="minorHAnsi" w:hAnsiTheme="minorHAnsi" w:cstheme="minorHAnsi"/>
          <w:i/>
          <w:spacing w:val="-9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i/>
          <w:sz w:val="18"/>
          <w:szCs w:val="18"/>
        </w:rPr>
        <w:t>B</w:t>
      </w:r>
      <w:r w:rsidRPr="003B6030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3B6030">
        <w:rPr>
          <w:rFonts w:asciiTheme="minorHAnsi" w:hAnsiTheme="minorHAnsi" w:cstheme="minorHAnsi"/>
          <w:i/>
          <w:sz w:val="18"/>
          <w:szCs w:val="18"/>
        </w:rPr>
        <w:t>iti</w:t>
      </w:r>
      <w:r w:rsidRPr="003B6030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3B6030">
        <w:rPr>
          <w:rFonts w:asciiTheme="minorHAnsi" w:hAnsiTheme="minorHAnsi" w:cstheme="minorHAnsi"/>
          <w:i/>
          <w:sz w:val="18"/>
          <w:szCs w:val="18"/>
        </w:rPr>
        <w:t>h</w:t>
      </w:r>
    </w:p>
    <w:p w14:paraId="5AB93B1B" w14:textId="77777777" w:rsidR="003B6030" w:rsidRPr="003B6030" w:rsidRDefault="003B6030">
      <w:pPr>
        <w:spacing w:before="39" w:line="294" w:lineRule="auto"/>
        <w:ind w:right="3242"/>
        <w:rPr>
          <w:rFonts w:asciiTheme="minorHAnsi" w:hAnsiTheme="minorHAnsi" w:cstheme="minorHAnsi"/>
        </w:rPr>
      </w:pPr>
      <w:r w:rsidRPr="003B6030">
        <w:rPr>
          <w:rFonts w:asciiTheme="minorHAnsi" w:hAnsiTheme="minorHAnsi" w:cstheme="minorHAnsi"/>
          <w:sz w:val="18"/>
          <w:szCs w:val="18"/>
        </w:rPr>
        <w:br w:type="column"/>
      </w:r>
      <w:r w:rsidRPr="003B6030">
        <w:rPr>
          <w:rFonts w:asciiTheme="minorHAnsi" w:hAnsiTheme="minorHAnsi" w:cstheme="minorHAnsi"/>
        </w:rPr>
        <w:t>Dilan Herrera</w:t>
      </w:r>
    </w:p>
    <w:p w14:paraId="59BEF2AB" w14:textId="4F35B6F9" w:rsidR="00706A25" w:rsidRPr="003B6030" w:rsidRDefault="003B6030">
      <w:pPr>
        <w:spacing w:before="39" w:line="294" w:lineRule="auto"/>
        <w:ind w:right="3242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sz w:val="36"/>
          <w:szCs w:val="36"/>
        </w:rPr>
        <w:t>Te</w:t>
      </w:r>
      <w:r w:rsidRPr="003B6030">
        <w:rPr>
          <w:rFonts w:asciiTheme="minorHAnsi" w:hAnsiTheme="minorHAnsi" w:cstheme="minorHAnsi"/>
          <w:spacing w:val="-3"/>
          <w:sz w:val="36"/>
          <w:szCs w:val="36"/>
        </w:rPr>
        <w:t>c</w:t>
      </w:r>
      <w:r w:rsidRPr="003B6030">
        <w:rPr>
          <w:rFonts w:asciiTheme="minorHAnsi" w:hAnsiTheme="minorHAnsi" w:cstheme="minorHAnsi"/>
          <w:sz w:val="36"/>
          <w:szCs w:val="36"/>
        </w:rPr>
        <w:t>h</w:t>
      </w:r>
      <w:r w:rsidRPr="003B6030">
        <w:rPr>
          <w:rFonts w:asciiTheme="minorHAnsi" w:hAnsiTheme="minorHAnsi" w:cstheme="minorHAnsi"/>
          <w:spacing w:val="-2"/>
          <w:sz w:val="36"/>
          <w:szCs w:val="36"/>
        </w:rPr>
        <w:t>n</w:t>
      </w:r>
      <w:r w:rsidRPr="003B6030">
        <w:rPr>
          <w:rFonts w:asciiTheme="minorHAnsi" w:hAnsiTheme="minorHAnsi" w:cstheme="minorHAnsi"/>
          <w:sz w:val="36"/>
          <w:szCs w:val="36"/>
        </w:rPr>
        <w:t>i</w:t>
      </w:r>
      <w:r w:rsidRPr="003B6030">
        <w:rPr>
          <w:rFonts w:asciiTheme="minorHAnsi" w:hAnsiTheme="minorHAnsi" w:cstheme="minorHAnsi"/>
          <w:spacing w:val="-4"/>
          <w:sz w:val="36"/>
          <w:szCs w:val="36"/>
        </w:rPr>
        <w:t>c</w:t>
      </w:r>
      <w:r w:rsidRPr="003B6030">
        <w:rPr>
          <w:rFonts w:asciiTheme="minorHAnsi" w:hAnsiTheme="minorHAnsi" w:cstheme="minorHAnsi"/>
          <w:sz w:val="36"/>
          <w:szCs w:val="36"/>
        </w:rPr>
        <w:t>al</w:t>
      </w:r>
      <w:r w:rsidRPr="003B6030">
        <w:rPr>
          <w:rFonts w:asciiTheme="minorHAnsi" w:hAnsiTheme="minorHAnsi" w:cstheme="minorHAnsi"/>
          <w:spacing w:val="-3"/>
          <w:sz w:val="36"/>
          <w:szCs w:val="36"/>
        </w:rPr>
        <w:t xml:space="preserve"> a</w:t>
      </w:r>
      <w:r w:rsidRPr="003B6030">
        <w:rPr>
          <w:rFonts w:asciiTheme="minorHAnsi" w:hAnsiTheme="minorHAnsi" w:cstheme="minorHAnsi"/>
          <w:sz w:val="36"/>
          <w:szCs w:val="36"/>
        </w:rPr>
        <w:t>r</w:t>
      </w:r>
      <w:r w:rsidRPr="003B6030">
        <w:rPr>
          <w:rFonts w:asciiTheme="minorHAnsi" w:hAnsiTheme="minorHAnsi" w:cstheme="minorHAnsi"/>
          <w:spacing w:val="-2"/>
          <w:sz w:val="36"/>
          <w:szCs w:val="36"/>
        </w:rPr>
        <w:t>c</w:t>
      </w:r>
      <w:r w:rsidRPr="003B6030">
        <w:rPr>
          <w:rFonts w:asciiTheme="minorHAnsi" w:hAnsiTheme="minorHAnsi" w:cstheme="minorHAnsi"/>
          <w:sz w:val="36"/>
          <w:szCs w:val="36"/>
        </w:rPr>
        <w:t>h</w:t>
      </w:r>
      <w:r w:rsidRPr="003B6030">
        <w:rPr>
          <w:rFonts w:asciiTheme="minorHAnsi" w:hAnsiTheme="minorHAnsi" w:cstheme="minorHAnsi"/>
          <w:spacing w:val="-2"/>
          <w:sz w:val="36"/>
          <w:szCs w:val="36"/>
        </w:rPr>
        <w:t>i</w:t>
      </w:r>
      <w:r w:rsidRPr="003B6030">
        <w:rPr>
          <w:rFonts w:asciiTheme="minorHAnsi" w:hAnsiTheme="minorHAnsi" w:cstheme="minorHAnsi"/>
          <w:sz w:val="36"/>
          <w:szCs w:val="36"/>
        </w:rPr>
        <w:t>t</w:t>
      </w:r>
      <w:r w:rsidRPr="003B6030">
        <w:rPr>
          <w:rFonts w:asciiTheme="minorHAnsi" w:hAnsiTheme="minorHAnsi" w:cstheme="minorHAnsi"/>
          <w:spacing w:val="-1"/>
          <w:sz w:val="36"/>
          <w:szCs w:val="36"/>
        </w:rPr>
        <w:t>e</w:t>
      </w:r>
      <w:r w:rsidRPr="003B6030">
        <w:rPr>
          <w:rFonts w:asciiTheme="minorHAnsi" w:hAnsiTheme="minorHAnsi" w:cstheme="minorHAnsi"/>
          <w:sz w:val="36"/>
          <w:szCs w:val="36"/>
        </w:rPr>
        <w:t>ct</w:t>
      </w:r>
      <w:r w:rsidRPr="003B6030">
        <w:rPr>
          <w:rFonts w:asciiTheme="minorHAnsi" w:hAnsiTheme="minorHAnsi" w:cstheme="minorHAnsi"/>
          <w:spacing w:val="-3"/>
          <w:sz w:val="36"/>
          <w:szCs w:val="36"/>
        </w:rPr>
        <w:t xml:space="preserve"> CV </w:t>
      </w:r>
      <w:r w:rsidRPr="003B6030">
        <w:rPr>
          <w:rFonts w:asciiTheme="minorHAnsi" w:hAnsiTheme="minorHAnsi" w:cstheme="minorHAnsi"/>
          <w:spacing w:val="12"/>
          <w:sz w:val="18"/>
          <w:szCs w:val="18"/>
        </w:rPr>
        <w:t>P</w:t>
      </w:r>
      <w:r w:rsidRPr="003B6030">
        <w:rPr>
          <w:rFonts w:asciiTheme="minorHAnsi" w:hAnsiTheme="minorHAnsi" w:cstheme="minorHAnsi"/>
          <w:spacing w:val="13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1"/>
          <w:sz w:val="18"/>
          <w:szCs w:val="18"/>
        </w:rPr>
        <w:t>RS</w:t>
      </w:r>
      <w:r w:rsidRPr="003B6030">
        <w:rPr>
          <w:rFonts w:asciiTheme="minorHAnsi" w:hAnsiTheme="minorHAnsi" w:cstheme="minorHAnsi"/>
          <w:spacing w:val="12"/>
          <w:sz w:val="18"/>
          <w:szCs w:val="18"/>
        </w:rPr>
        <w:t>ON</w:t>
      </w:r>
      <w:r w:rsidRPr="003B6030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3B6030">
        <w:rPr>
          <w:rFonts w:asciiTheme="minorHAnsi" w:hAnsiTheme="minorHAnsi" w:cstheme="minorHAnsi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12"/>
          <w:sz w:val="18"/>
          <w:szCs w:val="18"/>
        </w:rPr>
        <w:t>UMM</w:t>
      </w:r>
      <w:r w:rsidRPr="003B6030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11"/>
          <w:sz w:val="18"/>
          <w:szCs w:val="18"/>
        </w:rPr>
        <w:t>R</w:t>
      </w:r>
      <w:r w:rsidRPr="003B6030">
        <w:rPr>
          <w:rFonts w:asciiTheme="minorHAnsi" w:hAnsiTheme="minorHAnsi" w:cstheme="minorHAnsi"/>
          <w:sz w:val="18"/>
          <w:szCs w:val="18"/>
        </w:rPr>
        <w:t>Y</w:t>
      </w:r>
    </w:p>
    <w:p w14:paraId="0D707D5D" w14:textId="77777777" w:rsidR="00706A25" w:rsidRPr="003B6030" w:rsidRDefault="00706A25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2F861A33" w14:textId="77777777" w:rsidR="00706A25" w:rsidRPr="003B6030" w:rsidRDefault="003B6030">
      <w:pPr>
        <w:spacing w:line="271" w:lineRule="auto"/>
        <w:ind w:right="267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lt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-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ill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ec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hn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z w:val="18"/>
          <w:szCs w:val="18"/>
        </w:rPr>
        <w:t xml:space="preserve">l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rch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ec</w:t>
      </w:r>
      <w:r w:rsidRPr="003B6030">
        <w:rPr>
          <w:rFonts w:asciiTheme="minorHAnsi" w:hAnsiTheme="minorHAnsi" w:cstheme="minorHAnsi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z w:val="18"/>
          <w:szCs w:val="18"/>
        </w:rPr>
        <w:t>w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z w:val="18"/>
          <w:szCs w:val="18"/>
        </w:rPr>
        <w:t>h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ex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z w:val="18"/>
          <w:szCs w:val="18"/>
        </w:rPr>
        <w:t>f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gn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ng</w:t>
      </w:r>
      <w:r w:rsidRPr="003B6030">
        <w:rPr>
          <w:rFonts w:asciiTheme="minorHAnsi" w:hAnsiTheme="minorHAnsi" w:cstheme="minorHAnsi"/>
          <w:sz w:val="18"/>
          <w:szCs w:val="18"/>
        </w:rPr>
        <w:t>,</w:t>
      </w:r>
      <w:r w:rsidRPr="003B6030">
        <w:rPr>
          <w:rFonts w:asciiTheme="minorHAnsi" w:hAnsiTheme="minorHAnsi" w:cstheme="minorHAnsi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 xml:space="preserve">g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ec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ur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nf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ra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uc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z w:val="18"/>
          <w:szCs w:val="18"/>
        </w:rPr>
        <w:t>w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ar</w:t>
      </w:r>
      <w:r w:rsidRPr="003B6030">
        <w:rPr>
          <w:rFonts w:asciiTheme="minorHAnsi" w:hAnsiTheme="minorHAnsi" w:cstheme="minorHAnsi"/>
          <w:sz w:val="18"/>
          <w:szCs w:val="18"/>
        </w:rPr>
        <w:t xml:space="preserve">e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>.</w:t>
      </w:r>
      <w:r w:rsidRPr="003B603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ssi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pr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il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z w:val="18"/>
          <w:szCs w:val="18"/>
        </w:rPr>
        <w:t>y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B6030">
        <w:rPr>
          <w:rFonts w:asciiTheme="minorHAnsi" w:hAnsiTheme="minorHAnsi" w:cstheme="minorHAnsi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ro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j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ec</w:t>
      </w:r>
      <w:r w:rsidRPr="003B6030">
        <w:rPr>
          <w:rFonts w:asciiTheme="minorHAnsi" w:hAnsiTheme="minorHAnsi" w:cstheme="minorHAnsi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B6030">
        <w:rPr>
          <w:rFonts w:asciiTheme="minorHAnsi" w:hAnsiTheme="minorHAnsi" w:cstheme="minorHAnsi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 xml:space="preserve"> t</w:t>
      </w:r>
      <w:r w:rsidRPr="003B6030">
        <w:rPr>
          <w:rFonts w:asciiTheme="minorHAnsi" w:hAnsiTheme="minorHAnsi" w:cstheme="minorHAnsi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fu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ll</w:t>
      </w:r>
      <w:r w:rsidRPr="003B6030">
        <w:rPr>
          <w:rFonts w:asciiTheme="minorHAnsi" w:hAnsiTheme="minorHAnsi" w:cstheme="minorHAnsi"/>
          <w:sz w:val="18"/>
          <w:szCs w:val="18"/>
        </w:rPr>
        <w:t xml:space="preserve">y 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ve</w:t>
      </w:r>
      <w:r w:rsidRPr="003B6030">
        <w:rPr>
          <w:rFonts w:asciiTheme="minorHAnsi" w:hAnsiTheme="minorHAnsi" w:cstheme="minorHAnsi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 xml:space="preserve"> up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z w:val="18"/>
          <w:szCs w:val="18"/>
        </w:rPr>
        <w:t>f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gh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q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lit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3B6030">
        <w:rPr>
          <w:rFonts w:asciiTheme="minorHAnsi" w:hAnsiTheme="minorHAnsi" w:cstheme="minorHAnsi"/>
          <w:sz w:val="18"/>
          <w:szCs w:val="18"/>
        </w:rPr>
        <w:t>,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 xml:space="preserve"> i</w:t>
      </w:r>
      <w:r w:rsidRPr="003B6030">
        <w:rPr>
          <w:rFonts w:asciiTheme="minorHAnsi" w:hAnsiTheme="minorHAnsi" w:cstheme="minorHAnsi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z w:val="18"/>
          <w:szCs w:val="18"/>
        </w:rPr>
        <w:t>x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 xml:space="preserve">d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ll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ng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nv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ro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ts</w:t>
      </w:r>
      <w:r w:rsidRPr="003B6030">
        <w:rPr>
          <w:rFonts w:asciiTheme="minorHAnsi" w:hAnsiTheme="minorHAnsi" w:cstheme="minorHAnsi"/>
          <w:sz w:val="18"/>
          <w:szCs w:val="18"/>
        </w:rPr>
        <w:t>.</w:t>
      </w:r>
    </w:p>
    <w:p w14:paraId="46A7DFF5" w14:textId="77777777" w:rsidR="00706A25" w:rsidRPr="003B6030" w:rsidRDefault="003B6030">
      <w:pPr>
        <w:spacing w:before="75" w:line="271" w:lineRule="auto"/>
        <w:ind w:right="359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z w:val="18"/>
          <w:szCs w:val="18"/>
        </w:rPr>
        <w:t>w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oo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z w:val="18"/>
          <w:szCs w:val="18"/>
        </w:rPr>
        <w:t>w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ch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ll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ng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ec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hn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ca</w:t>
      </w:r>
      <w:r w:rsidRPr="003B6030">
        <w:rPr>
          <w:rFonts w:asciiTheme="minorHAnsi" w:hAnsiTheme="minorHAnsi" w:cstheme="minorHAnsi"/>
          <w:sz w:val="18"/>
          <w:szCs w:val="18"/>
        </w:rPr>
        <w:t xml:space="preserve">l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rc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B6030">
        <w:rPr>
          <w:rFonts w:asciiTheme="minorHAnsi" w:hAnsiTheme="minorHAnsi" w:cstheme="minorHAnsi"/>
          <w:spacing w:val="8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ec</w:t>
      </w:r>
      <w:r w:rsidRPr="003B6030">
        <w:rPr>
          <w:rFonts w:asciiTheme="minorHAnsi" w:hAnsiTheme="minorHAnsi" w:cstheme="minorHAnsi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sit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,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z w:val="18"/>
          <w:szCs w:val="18"/>
        </w:rPr>
        <w:t>w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hi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z w:val="18"/>
          <w:szCs w:val="18"/>
        </w:rPr>
        <w:t xml:space="preserve">h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w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il</w:t>
      </w:r>
      <w:r w:rsidRPr="003B6030">
        <w:rPr>
          <w:rFonts w:asciiTheme="minorHAnsi" w:hAnsiTheme="minorHAnsi" w:cstheme="minorHAnsi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 xml:space="preserve"> b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z w:val="18"/>
          <w:szCs w:val="18"/>
        </w:rPr>
        <w:t>f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3B6030">
        <w:rPr>
          <w:rFonts w:asciiTheme="minorHAnsi" w:hAnsiTheme="minorHAnsi" w:cstheme="minorHAnsi"/>
          <w:sz w:val="18"/>
          <w:szCs w:val="18"/>
        </w:rPr>
        <w:t>y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isti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ill</w:t>
      </w:r>
      <w:r w:rsidRPr="003B6030">
        <w:rPr>
          <w:rFonts w:asciiTheme="minorHAnsi" w:hAnsiTheme="minorHAnsi" w:cstheme="minorHAnsi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 xml:space="preserve"> a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 xml:space="preserve"> 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xp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an</w:t>
      </w:r>
      <w:r w:rsidRPr="003B6030">
        <w:rPr>
          <w:rFonts w:asciiTheme="minorHAnsi" w:hAnsiTheme="minorHAnsi" w:cstheme="minorHAnsi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fu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he</w:t>
      </w:r>
      <w:r w:rsidRPr="003B6030">
        <w:rPr>
          <w:rFonts w:asciiTheme="minorHAnsi" w:hAnsiTheme="minorHAnsi" w:cstheme="minorHAnsi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 xml:space="preserve"> m</w:t>
      </w:r>
      <w:r w:rsidRPr="003B6030">
        <w:rPr>
          <w:rFonts w:asciiTheme="minorHAnsi" w:hAnsiTheme="minorHAnsi" w:cstheme="minorHAnsi"/>
          <w:sz w:val="18"/>
          <w:szCs w:val="18"/>
        </w:rPr>
        <w:t xml:space="preserve">y 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z w:val="18"/>
          <w:szCs w:val="18"/>
        </w:rPr>
        <w:t xml:space="preserve">l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ssi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na</w:t>
      </w:r>
      <w:r w:rsidRPr="003B6030">
        <w:rPr>
          <w:rFonts w:asciiTheme="minorHAnsi" w:hAnsiTheme="minorHAnsi" w:cstheme="minorHAnsi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ev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z w:val="18"/>
          <w:szCs w:val="18"/>
        </w:rPr>
        <w:t>.</w:t>
      </w:r>
    </w:p>
    <w:p w14:paraId="31479425" w14:textId="77777777" w:rsidR="00706A25" w:rsidRPr="003B6030" w:rsidRDefault="00706A25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220B16A0" w14:textId="77777777" w:rsidR="00706A25" w:rsidRPr="003B6030" w:rsidRDefault="003B6030">
      <w:pPr>
        <w:rPr>
          <w:rFonts w:asciiTheme="minorHAnsi" w:hAnsiTheme="minorHAnsi" w:cstheme="minorHAnsi"/>
        </w:rPr>
      </w:pPr>
      <w:r w:rsidRPr="003B6030">
        <w:rPr>
          <w:rFonts w:asciiTheme="minorHAnsi" w:hAnsiTheme="minorHAnsi" w:cstheme="minorHAnsi"/>
          <w:spacing w:val="7"/>
        </w:rPr>
        <w:t>W</w:t>
      </w:r>
      <w:r w:rsidRPr="003B6030">
        <w:rPr>
          <w:rFonts w:asciiTheme="minorHAnsi" w:hAnsiTheme="minorHAnsi" w:cstheme="minorHAnsi"/>
          <w:spacing w:val="6"/>
        </w:rPr>
        <w:t>OR</w:t>
      </w:r>
      <w:r w:rsidRPr="003B6030">
        <w:rPr>
          <w:rFonts w:asciiTheme="minorHAnsi" w:hAnsiTheme="minorHAnsi" w:cstheme="minorHAnsi"/>
        </w:rPr>
        <w:t>K</w:t>
      </w:r>
      <w:r w:rsidRPr="003B6030">
        <w:rPr>
          <w:rFonts w:asciiTheme="minorHAnsi" w:hAnsiTheme="minorHAnsi" w:cstheme="minorHAnsi"/>
          <w:spacing w:val="16"/>
        </w:rPr>
        <w:t xml:space="preserve"> </w:t>
      </w:r>
      <w:r w:rsidRPr="003B6030">
        <w:rPr>
          <w:rFonts w:asciiTheme="minorHAnsi" w:hAnsiTheme="minorHAnsi" w:cstheme="minorHAnsi"/>
          <w:spacing w:val="6"/>
        </w:rPr>
        <w:t>E</w:t>
      </w:r>
      <w:r w:rsidRPr="003B6030">
        <w:rPr>
          <w:rFonts w:asciiTheme="minorHAnsi" w:hAnsiTheme="minorHAnsi" w:cstheme="minorHAnsi"/>
          <w:spacing w:val="8"/>
        </w:rPr>
        <w:t>X</w:t>
      </w:r>
      <w:r w:rsidRPr="003B6030">
        <w:rPr>
          <w:rFonts w:asciiTheme="minorHAnsi" w:hAnsiTheme="minorHAnsi" w:cstheme="minorHAnsi"/>
          <w:spacing w:val="7"/>
        </w:rPr>
        <w:t>P</w:t>
      </w:r>
      <w:r w:rsidRPr="003B6030">
        <w:rPr>
          <w:rFonts w:asciiTheme="minorHAnsi" w:hAnsiTheme="minorHAnsi" w:cstheme="minorHAnsi"/>
          <w:spacing w:val="9"/>
        </w:rPr>
        <w:t>ER</w:t>
      </w:r>
      <w:r w:rsidRPr="003B6030">
        <w:rPr>
          <w:rFonts w:asciiTheme="minorHAnsi" w:hAnsiTheme="minorHAnsi" w:cstheme="minorHAnsi"/>
          <w:spacing w:val="6"/>
        </w:rPr>
        <w:t>IE</w:t>
      </w:r>
      <w:r w:rsidRPr="003B6030">
        <w:rPr>
          <w:rFonts w:asciiTheme="minorHAnsi" w:hAnsiTheme="minorHAnsi" w:cstheme="minorHAnsi"/>
          <w:spacing w:val="8"/>
        </w:rPr>
        <w:t>N</w:t>
      </w:r>
      <w:r w:rsidRPr="003B6030">
        <w:rPr>
          <w:rFonts w:asciiTheme="minorHAnsi" w:hAnsiTheme="minorHAnsi" w:cstheme="minorHAnsi"/>
          <w:spacing w:val="6"/>
        </w:rPr>
        <w:t>C</w:t>
      </w:r>
      <w:r w:rsidRPr="003B6030">
        <w:rPr>
          <w:rFonts w:asciiTheme="minorHAnsi" w:hAnsiTheme="minorHAnsi" w:cstheme="minorHAnsi"/>
        </w:rPr>
        <w:t>E</w:t>
      </w:r>
    </w:p>
    <w:p w14:paraId="1E6FC108" w14:textId="77777777" w:rsidR="00706A25" w:rsidRPr="003B6030" w:rsidRDefault="00706A25">
      <w:pPr>
        <w:spacing w:before="7" w:line="280" w:lineRule="exact"/>
        <w:rPr>
          <w:rFonts w:asciiTheme="minorHAnsi" w:hAnsiTheme="minorHAnsi" w:cstheme="minorHAnsi"/>
          <w:sz w:val="24"/>
          <w:szCs w:val="24"/>
        </w:rPr>
      </w:pPr>
    </w:p>
    <w:p w14:paraId="404D1FA1" w14:textId="77777777" w:rsidR="00706A25" w:rsidRPr="003B6030" w:rsidRDefault="003B6030">
      <w:pPr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b/>
          <w:i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b/>
          <w:i/>
          <w:sz w:val="18"/>
          <w:szCs w:val="18"/>
        </w:rPr>
        <w:t>T</w:t>
      </w:r>
      <w:r w:rsidRPr="003B6030">
        <w:rPr>
          <w:rFonts w:asciiTheme="minorHAnsi" w:hAnsiTheme="minorHAnsi" w:cstheme="minorHAnsi"/>
          <w:b/>
          <w:i/>
          <w:spacing w:val="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b/>
          <w:i/>
          <w:spacing w:val="3"/>
          <w:sz w:val="18"/>
          <w:szCs w:val="18"/>
        </w:rPr>
        <w:t>Ma</w:t>
      </w:r>
      <w:r w:rsidRPr="003B6030">
        <w:rPr>
          <w:rFonts w:asciiTheme="minorHAnsi" w:hAnsiTheme="minorHAnsi" w:cstheme="minorHAnsi"/>
          <w:b/>
          <w:i/>
          <w:spacing w:val="2"/>
          <w:sz w:val="18"/>
          <w:szCs w:val="18"/>
        </w:rPr>
        <w:t>int</w:t>
      </w:r>
      <w:r w:rsidRPr="003B6030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b/>
          <w:i/>
          <w:spacing w:val="2"/>
          <w:sz w:val="18"/>
          <w:szCs w:val="18"/>
        </w:rPr>
        <w:t>n</w:t>
      </w:r>
      <w:r w:rsidRPr="003B6030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3B6030">
        <w:rPr>
          <w:rFonts w:asciiTheme="minorHAnsi" w:hAnsiTheme="minorHAnsi" w:cstheme="minorHAnsi"/>
          <w:b/>
          <w:i/>
          <w:spacing w:val="2"/>
          <w:sz w:val="18"/>
          <w:szCs w:val="18"/>
        </w:rPr>
        <w:t>n</w:t>
      </w:r>
      <w:r w:rsidRPr="003B6030">
        <w:rPr>
          <w:rFonts w:asciiTheme="minorHAnsi" w:hAnsiTheme="minorHAnsi" w:cstheme="minorHAnsi"/>
          <w:b/>
          <w:i/>
          <w:spacing w:val="3"/>
          <w:sz w:val="18"/>
          <w:szCs w:val="18"/>
        </w:rPr>
        <w:t>c</w:t>
      </w:r>
      <w:r w:rsidRPr="003B6030">
        <w:rPr>
          <w:rFonts w:asciiTheme="minorHAnsi" w:hAnsiTheme="minorHAnsi" w:cstheme="minorHAnsi"/>
          <w:b/>
          <w:i/>
          <w:sz w:val="18"/>
          <w:szCs w:val="18"/>
        </w:rPr>
        <w:t>e</w:t>
      </w:r>
      <w:r w:rsidRPr="003B6030">
        <w:rPr>
          <w:rFonts w:asciiTheme="minorHAnsi" w:hAnsiTheme="minorHAnsi" w:cstheme="minorHAnsi"/>
          <w:b/>
          <w:i/>
          <w:spacing w:val="-8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b/>
          <w:i/>
          <w:spacing w:val="1"/>
          <w:sz w:val="18"/>
          <w:szCs w:val="18"/>
        </w:rPr>
        <w:t>Co</w:t>
      </w:r>
      <w:r w:rsidRPr="003B6030">
        <w:rPr>
          <w:rFonts w:asciiTheme="minorHAnsi" w:hAnsiTheme="minorHAnsi" w:cstheme="minorHAnsi"/>
          <w:b/>
          <w:i/>
          <w:spacing w:val="3"/>
          <w:sz w:val="18"/>
          <w:szCs w:val="18"/>
        </w:rPr>
        <w:t>mpa</w:t>
      </w:r>
      <w:r w:rsidRPr="003B6030">
        <w:rPr>
          <w:rFonts w:asciiTheme="minorHAnsi" w:hAnsiTheme="minorHAnsi" w:cstheme="minorHAnsi"/>
          <w:b/>
          <w:i/>
          <w:spacing w:val="2"/>
          <w:sz w:val="18"/>
          <w:szCs w:val="18"/>
        </w:rPr>
        <w:t>n</w:t>
      </w:r>
      <w:r w:rsidRPr="003B6030">
        <w:rPr>
          <w:rFonts w:asciiTheme="minorHAnsi" w:hAnsiTheme="minorHAnsi" w:cstheme="minorHAnsi"/>
          <w:b/>
          <w:i/>
          <w:sz w:val="18"/>
          <w:szCs w:val="18"/>
        </w:rPr>
        <w:t>y</w:t>
      </w:r>
      <w:r w:rsidRPr="003B6030">
        <w:rPr>
          <w:rFonts w:asciiTheme="minorHAnsi" w:hAnsiTheme="minorHAnsi" w:cstheme="minorHAnsi"/>
          <w:b/>
          <w:i/>
          <w:spacing w:val="-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b/>
          <w:i/>
          <w:sz w:val="18"/>
          <w:szCs w:val="18"/>
        </w:rPr>
        <w:t>–</w:t>
      </w:r>
      <w:r w:rsidRPr="003B6030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3B6030">
        <w:rPr>
          <w:rFonts w:asciiTheme="minorHAnsi" w:hAnsiTheme="minorHAnsi" w:cstheme="minorHAnsi"/>
          <w:b/>
          <w:i/>
          <w:spacing w:val="3"/>
          <w:sz w:val="18"/>
          <w:szCs w:val="18"/>
        </w:rPr>
        <w:t>ove</w:t>
      </w:r>
      <w:r w:rsidRPr="003B6030">
        <w:rPr>
          <w:rFonts w:asciiTheme="minorHAnsi" w:hAnsiTheme="minorHAnsi" w:cstheme="minorHAnsi"/>
          <w:b/>
          <w:i/>
          <w:spacing w:val="2"/>
          <w:sz w:val="18"/>
          <w:szCs w:val="18"/>
        </w:rPr>
        <w:t>ntr</w:t>
      </w:r>
      <w:r w:rsidRPr="003B6030">
        <w:rPr>
          <w:rFonts w:asciiTheme="minorHAnsi" w:hAnsiTheme="minorHAnsi" w:cstheme="minorHAnsi"/>
          <w:b/>
          <w:i/>
          <w:sz w:val="18"/>
          <w:szCs w:val="18"/>
        </w:rPr>
        <w:t>y</w:t>
      </w:r>
    </w:p>
    <w:p w14:paraId="69C34784" w14:textId="77777777" w:rsidR="00706A25" w:rsidRPr="003B6030" w:rsidRDefault="003B6030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spacing w:val="4"/>
        </w:rPr>
        <w:t>T</w:t>
      </w:r>
      <w:r w:rsidRPr="003B6030">
        <w:rPr>
          <w:rFonts w:asciiTheme="minorHAnsi" w:hAnsiTheme="minorHAnsi" w:cstheme="minorHAnsi"/>
          <w:spacing w:val="2"/>
        </w:rPr>
        <w:t>E</w:t>
      </w:r>
      <w:r w:rsidRPr="003B6030">
        <w:rPr>
          <w:rFonts w:asciiTheme="minorHAnsi" w:hAnsiTheme="minorHAnsi" w:cstheme="minorHAnsi"/>
          <w:spacing w:val="1"/>
        </w:rPr>
        <w:t>C</w:t>
      </w:r>
      <w:r w:rsidRPr="003B6030">
        <w:rPr>
          <w:rFonts w:asciiTheme="minorHAnsi" w:hAnsiTheme="minorHAnsi" w:cstheme="minorHAnsi"/>
          <w:spacing w:val="1"/>
        </w:rPr>
        <w:t>HN</w:t>
      </w:r>
      <w:r w:rsidRPr="003B6030">
        <w:rPr>
          <w:rFonts w:asciiTheme="minorHAnsi" w:hAnsiTheme="minorHAnsi" w:cstheme="minorHAnsi"/>
          <w:spacing w:val="-2"/>
        </w:rPr>
        <w:t>I</w:t>
      </w:r>
      <w:r w:rsidRPr="003B6030">
        <w:rPr>
          <w:rFonts w:asciiTheme="minorHAnsi" w:hAnsiTheme="minorHAnsi" w:cstheme="minorHAnsi"/>
          <w:spacing w:val="1"/>
        </w:rPr>
        <w:t>CA</w:t>
      </w:r>
      <w:r w:rsidRPr="003B6030">
        <w:rPr>
          <w:rFonts w:asciiTheme="minorHAnsi" w:hAnsiTheme="minorHAnsi" w:cstheme="minorHAnsi"/>
        </w:rPr>
        <w:t>L</w:t>
      </w:r>
      <w:r w:rsidRPr="003B6030">
        <w:rPr>
          <w:rFonts w:asciiTheme="minorHAnsi" w:hAnsiTheme="minorHAnsi" w:cstheme="minorHAnsi"/>
          <w:spacing w:val="-15"/>
        </w:rPr>
        <w:t xml:space="preserve"> </w:t>
      </w:r>
      <w:r w:rsidRPr="003B6030">
        <w:rPr>
          <w:rFonts w:asciiTheme="minorHAnsi" w:hAnsiTheme="minorHAnsi" w:cstheme="minorHAnsi"/>
          <w:spacing w:val="1"/>
        </w:rPr>
        <w:t>ARCH</w:t>
      </w:r>
      <w:r w:rsidRPr="003B6030">
        <w:rPr>
          <w:rFonts w:asciiTheme="minorHAnsi" w:hAnsiTheme="minorHAnsi" w:cstheme="minorHAnsi"/>
          <w:spacing w:val="-2"/>
        </w:rPr>
        <w:t>I</w:t>
      </w:r>
      <w:r w:rsidRPr="003B6030">
        <w:rPr>
          <w:rFonts w:asciiTheme="minorHAnsi" w:hAnsiTheme="minorHAnsi" w:cstheme="minorHAnsi"/>
          <w:spacing w:val="4"/>
        </w:rPr>
        <w:t>T</w:t>
      </w:r>
      <w:r w:rsidRPr="003B6030">
        <w:rPr>
          <w:rFonts w:asciiTheme="minorHAnsi" w:hAnsiTheme="minorHAnsi" w:cstheme="minorHAnsi"/>
          <w:spacing w:val="2"/>
        </w:rPr>
        <w:t>E</w:t>
      </w:r>
      <w:r w:rsidRPr="003B6030">
        <w:rPr>
          <w:rFonts w:asciiTheme="minorHAnsi" w:hAnsiTheme="minorHAnsi" w:cstheme="minorHAnsi"/>
          <w:spacing w:val="-1"/>
        </w:rPr>
        <w:t>C</w:t>
      </w:r>
      <w:r w:rsidRPr="003B6030">
        <w:rPr>
          <w:rFonts w:asciiTheme="minorHAnsi" w:hAnsiTheme="minorHAnsi" w:cstheme="minorHAnsi"/>
        </w:rPr>
        <w:t xml:space="preserve">T        </w:t>
      </w:r>
      <w:r w:rsidRPr="003B6030">
        <w:rPr>
          <w:rFonts w:asciiTheme="minorHAnsi" w:hAnsiTheme="minorHAnsi" w:cstheme="minorHAnsi"/>
          <w:spacing w:val="31"/>
        </w:rPr>
        <w:t xml:space="preserve">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J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un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2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0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0</w:t>
      </w:r>
      <w:r w:rsidRPr="003B6030">
        <w:rPr>
          <w:rFonts w:asciiTheme="minorHAnsi" w:hAnsiTheme="minorHAnsi" w:cstheme="minorHAnsi"/>
          <w:sz w:val="18"/>
          <w:szCs w:val="18"/>
        </w:rPr>
        <w:t>8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z w:val="18"/>
          <w:szCs w:val="18"/>
        </w:rPr>
        <w:t xml:space="preserve">-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t</w:t>
      </w:r>
    </w:p>
    <w:p w14:paraId="039B7F9A" w14:textId="77777777" w:rsidR="00706A25" w:rsidRPr="003B6030" w:rsidRDefault="00706A25">
      <w:pPr>
        <w:spacing w:before="11" w:line="220" w:lineRule="exact"/>
        <w:rPr>
          <w:rFonts w:asciiTheme="minorHAnsi" w:hAnsiTheme="minorHAnsi" w:cstheme="minorHAnsi"/>
        </w:rPr>
      </w:pPr>
    </w:p>
    <w:p w14:paraId="7F7AF8F4" w14:textId="77777777" w:rsidR="00706A25" w:rsidRPr="003B6030" w:rsidRDefault="003B6030">
      <w:pPr>
        <w:spacing w:line="270" w:lineRule="auto"/>
        <w:ind w:right="113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 xml:space="preserve">g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8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hn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ca</w:t>
      </w:r>
      <w:r w:rsidRPr="003B6030">
        <w:rPr>
          <w:rFonts w:asciiTheme="minorHAnsi" w:hAnsiTheme="minorHAnsi" w:cstheme="minorHAnsi"/>
          <w:sz w:val="18"/>
          <w:szCs w:val="18"/>
        </w:rPr>
        <w:t xml:space="preserve">l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 xml:space="preserve"> an</w:t>
      </w:r>
      <w:r w:rsidRPr="003B6030">
        <w:rPr>
          <w:rFonts w:asciiTheme="minorHAnsi" w:hAnsiTheme="minorHAnsi" w:cstheme="minorHAnsi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lt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z w:val="18"/>
          <w:szCs w:val="18"/>
        </w:rPr>
        <w:t>y</w:t>
      </w:r>
      <w:r w:rsidRPr="003B6030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7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tt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3B6030">
        <w:rPr>
          <w:rFonts w:asciiTheme="minorHAnsi" w:hAnsiTheme="minorHAnsi" w:cstheme="minorHAnsi"/>
          <w:sz w:val="18"/>
          <w:szCs w:val="18"/>
        </w:rPr>
        <w:t xml:space="preserve">s 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z w:val="18"/>
          <w:szCs w:val="18"/>
        </w:rPr>
        <w:t>f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hn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ca</w:t>
      </w:r>
      <w:r w:rsidRPr="003B6030">
        <w:rPr>
          <w:rFonts w:asciiTheme="minorHAnsi" w:hAnsiTheme="minorHAnsi" w:cstheme="minorHAnsi"/>
          <w:sz w:val="18"/>
          <w:szCs w:val="18"/>
        </w:rPr>
        <w:t xml:space="preserve">l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nfr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ur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ts</w:t>
      </w:r>
      <w:r w:rsidRPr="003B6030">
        <w:rPr>
          <w:rFonts w:asciiTheme="minorHAnsi" w:hAnsiTheme="minorHAnsi" w:cstheme="minorHAnsi"/>
          <w:sz w:val="18"/>
          <w:szCs w:val="18"/>
        </w:rPr>
        <w:t>,</w:t>
      </w:r>
      <w:r w:rsidRPr="003B603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nc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 xml:space="preserve">g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3B6030">
        <w:rPr>
          <w:rFonts w:asciiTheme="minorHAnsi" w:hAnsiTheme="minorHAnsi" w:cstheme="minorHAnsi"/>
          <w:sz w:val="18"/>
          <w:szCs w:val="18"/>
        </w:rPr>
        <w:t>.</w:t>
      </w:r>
    </w:p>
    <w:p w14:paraId="2BADA9D2" w14:textId="77777777" w:rsidR="00706A25" w:rsidRPr="003B6030" w:rsidRDefault="00706A25">
      <w:pPr>
        <w:spacing w:before="3" w:line="260" w:lineRule="exact"/>
        <w:rPr>
          <w:rFonts w:asciiTheme="minorHAnsi" w:hAnsiTheme="minorHAnsi" w:cstheme="minorHAnsi"/>
          <w:sz w:val="24"/>
          <w:szCs w:val="24"/>
        </w:rPr>
      </w:pPr>
    </w:p>
    <w:p w14:paraId="40589676" w14:textId="77777777" w:rsidR="00706A25" w:rsidRPr="003B6030" w:rsidRDefault="003B6030">
      <w:pPr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b/>
          <w:i/>
          <w:spacing w:val="2"/>
          <w:sz w:val="18"/>
          <w:szCs w:val="18"/>
        </w:rPr>
        <w:t>Du</w:t>
      </w:r>
      <w:r w:rsidRPr="003B6030">
        <w:rPr>
          <w:rFonts w:asciiTheme="minorHAnsi" w:hAnsiTheme="minorHAnsi" w:cstheme="minorHAnsi"/>
          <w:b/>
          <w:i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b/>
          <w:i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b/>
          <w:i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b/>
          <w:i/>
          <w:spacing w:val="3"/>
          <w:sz w:val="18"/>
          <w:szCs w:val="18"/>
        </w:rPr>
        <w:t>s</w:t>
      </w:r>
      <w:r w:rsidRPr="003B6030">
        <w:rPr>
          <w:rFonts w:asciiTheme="minorHAnsi" w:hAnsiTheme="minorHAnsi" w:cstheme="minorHAnsi"/>
          <w:i/>
          <w:sz w:val="18"/>
          <w:szCs w:val="18"/>
        </w:rPr>
        <w:t>:</w:t>
      </w:r>
    </w:p>
    <w:p w14:paraId="2190F70C" w14:textId="77777777" w:rsidR="00706A25" w:rsidRPr="003B6030" w:rsidRDefault="003B6030">
      <w:pPr>
        <w:spacing w:before="29" w:line="270" w:lineRule="auto"/>
        <w:ind w:left="194" w:right="330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sz w:val="18"/>
          <w:szCs w:val="18"/>
        </w:rPr>
        <w:pict w14:anchorId="7D91B9F1">
          <v:group id="_x0000_s1040" style="position:absolute;left:0;text-align:left;margin-left:214.25pt;margin-top:.85pt;width:9.1pt;height:116.3pt;z-index:-251659776;mso-position-horizontal-relative:page" coordorigin="4285,17" coordsize="182,23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4285;top:17;width:182;height:245">
              <v:imagedata r:id="rId6" o:title=""/>
            </v:shape>
            <v:shape id="_x0000_s1048" type="#_x0000_t75" style="position:absolute;left:4285;top:276;width:182;height:245">
              <v:imagedata r:id="rId6" o:title=""/>
            </v:shape>
            <v:shape id="_x0000_s1047" type="#_x0000_t75" style="position:absolute;left:4285;top:537;width:182;height:245">
              <v:imagedata r:id="rId6" o:title=""/>
            </v:shape>
            <v:shape id="_x0000_s1046" type="#_x0000_t75" style="position:absolute;left:4285;top:797;width:182;height:245">
              <v:imagedata r:id="rId6" o:title=""/>
            </v:shape>
            <v:shape id="_x0000_s1045" type="#_x0000_t75" style="position:absolute;left:4285;top:1056;width:182;height:245">
              <v:imagedata r:id="rId6" o:title=""/>
            </v:shape>
            <v:shape id="_x0000_s1044" type="#_x0000_t75" style="position:absolute;left:4285;top:1317;width:182;height:245">
              <v:imagedata r:id="rId6" o:title=""/>
            </v:shape>
            <v:shape id="_x0000_s1043" type="#_x0000_t75" style="position:absolute;left:4285;top:1577;width:182;height:245">
              <v:imagedata r:id="rId6" o:title=""/>
            </v:shape>
            <v:shape id="_x0000_s1042" type="#_x0000_t75" style="position:absolute;left:4285;top:1836;width:182;height:245">
              <v:imagedata r:id="rId6" o:title=""/>
            </v:shape>
            <v:shape id="_x0000_s1041" type="#_x0000_t75" style="position:absolute;left:4285;top:2098;width:182;height:245">
              <v:imagedata r:id="rId6" o:title=""/>
            </v:shape>
            <w10:wrap anchorx="page"/>
          </v:group>
        </w:pic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rod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 xml:space="preserve">t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B6030">
        <w:rPr>
          <w:rFonts w:asciiTheme="minorHAnsi" w:hAnsiTheme="minorHAnsi" w:cstheme="minorHAnsi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propo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B6030">
        <w:rPr>
          <w:rFonts w:asciiTheme="minorHAnsi" w:hAnsiTheme="minorHAnsi" w:cstheme="minorHAnsi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equ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ts</w:t>
      </w:r>
      <w:r w:rsidRPr="003B6030">
        <w:rPr>
          <w:rFonts w:asciiTheme="minorHAnsi" w:hAnsiTheme="minorHAnsi" w:cstheme="minorHAnsi"/>
          <w:sz w:val="18"/>
          <w:szCs w:val="18"/>
        </w:rPr>
        <w:t xml:space="preserve">.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pe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B6030">
        <w:rPr>
          <w:rFonts w:asciiTheme="minorHAnsi" w:hAnsiTheme="minorHAnsi" w:cstheme="minorHAnsi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arg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z w:val="18"/>
          <w:szCs w:val="18"/>
        </w:rPr>
        <w:t>w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>.</w:t>
      </w:r>
    </w:p>
    <w:p w14:paraId="51625A74" w14:textId="77777777" w:rsidR="00706A25" w:rsidRPr="003B6030" w:rsidRDefault="003B6030">
      <w:pPr>
        <w:spacing w:before="3" w:line="270" w:lineRule="auto"/>
        <w:ind w:left="194" w:right="380" w:hanging="2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sz w:val="18"/>
          <w:szCs w:val="18"/>
        </w:rPr>
        <w:t>De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b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ng</w:t>
      </w:r>
      <w:r w:rsidRPr="003B6030">
        <w:rPr>
          <w:rFonts w:asciiTheme="minorHAnsi" w:hAnsiTheme="minorHAnsi" w:cstheme="minorHAnsi"/>
          <w:sz w:val="18"/>
          <w:szCs w:val="18"/>
        </w:rPr>
        <w:t>,</w:t>
      </w:r>
      <w:r w:rsidRPr="003B6030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>e,</w:t>
      </w:r>
      <w:r w:rsidRPr="003B6030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3B6030">
        <w:rPr>
          <w:rFonts w:asciiTheme="minorHAnsi" w:hAnsiTheme="minorHAnsi" w:cstheme="minorHAnsi"/>
          <w:sz w:val="18"/>
          <w:szCs w:val="18"/>
        </w:rPr>
        <w:t>ce</w:t>
      </w:r>
      <w:r w:rsidRPr="003B6030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od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z w:val="18"/>
          <w:szCs w:val="18"/>
        </w:rPr>
        <w:t>str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3B6030">
        <w:rPr>
          <w:rFonts w:asciiTheme="minorHAnsi" w:hAnsiTheme="minorHAnsi" w:cstheme="minorHAnsi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3B6030">
        <w:rPr>
          <w:rFonts w:asciiTheme="minorHAnsi" w:hAnsiTheme="minorHAnsi" w:cstheme="minorHAnsi"/>
          <w:sz w:val="18"/>
          <w:szCs w:val="18"/>
        </w:rPr>
        <w:t>ies</w:t>
      </w:r>
      <w:r w:rsidRPr="003B6030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3B6030">
        <w:rPr>
          <w:rFonts w:asciiTheme="minorHAnsi" w:hAnsiTheme="minorHAnsi" w:cstheme="minorHAnsi"/>
          <w:sz w:val="18"/>
          <w:szCs w:val="18"/>
        </w:rPr>
        <w:t>ele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 xml:space="preserve">t.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or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 xml:space="preserve"> gu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x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per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ce</w:t>
      </w:r>
      <w:r w:rsidRPr="003B6030">
        <w:rPr>
          <w:rFonts w:asciiTheme="minorHAnsi" w:hAnsiTheme="minorHAnsi" w:cstheme="minorHAnsi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>.</w:t>
      </w:r>
    </w:p>
    <w:p w14:paraId="4534FED7" w14:textId="77777777" w:rsidR="00706A25" w:rsidRPr="003B6030" w:rsidRDefault="003B6030">
      <w:pPr>
        <w:spacing w:before="1"/>
        <w:ind w:left="194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spacing w:val="3"/>
          <w:sz w:val="18"/>
          <w:szCs w:val="18"/>
        </w:rPr>
        <w:t>Mee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 xml:space="preserve"> t</w:t>
      </w:r>
      <w:r w:rsidRPr="003B6030">
        <w:rPr>
          <w:rFonts w:asciiTheme="minorHAnsi" w:hAnsiTheme="minorHAnsi" w:cstheme="minorHAnsi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fa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z w:val="18"/>
          <w:szCs w:val="18"/>
        </w:rPr>
        <w:t>.</w:t>
      </w:r>
    </w:p>
    <w:p w14:paraId="1D214AC2" w14:textId="77777777" w:rsidR="00706A25" w:rsidRPr="003B6030" w:rsidRDefault="003B6030">
      <w:pPr>
        <w:spacing w:before="31" w:line="271" w:lineRule="auto"/>
        <w:ind w:left="194" w:right="138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spacing w:val="4"/>
          <w:sz w:val="18"/>
          <w:szCs w:val="18"/>
        </w:rPr>
        <w:t>B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3B6030">
        <w:rPr>
          <w:rFonts w:asciiTheme="minorHAnsi" w:hAnsiTheme="minorHAnsi" w:cstheme="minorHAnsi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z w:val="18"/>
          <w:szCs w:val="18"/>
        </w:rPr>
        <w:t>w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z w:val="18"/>
          <w:szCs w:val="18"/>
        </w:rPr>
        <w:t>h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li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ts</w:t>
      </w:r>
      <w:r w:rsidRPr="003B6030">
        <w:rPr>
          <w:rFonts w:asciiTheme="minorHAnsi" w:hAnsiTheme="minorHAnsi" w:cstheme="minorHAnsi"/>
          <w:sz w:val="18"/>
          <w:szCs w:val="18"/>
        </w:rPr>
        <w:t>,</w:t>
      </w:r>
      <w:r w:rsidRPr="003B6030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hn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B6030">
        <w:rPr>
          <w:rFonts w:asciiTheme="minorHAnsi" w:hAnsiTheme="minorHAnsi" w:cstheme="minorHAnsi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ex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B6030">
        <w:rPr>
          <w:rFonts w:asciiTheme="minorHAnsi" w:hAnsiTheme="minorHAnsi" w:cstheme="minorHAnsi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ra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or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 xml:space="preserve">.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ve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3B6030">
        <w:rPr>
          <w:rFonts w:asciiTheme="minorHAnsi" w:hAnsiTheme="minorHAnsi" w:cstheme="minorHAnsi"/>
          <w:sz w:val="18"/>
          <w:szCs w:val="18"/>
        </w:rPr>
        <w:t>f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docu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li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 xml:space="preserve"> e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x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>. A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 xml:space="preserve"> d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gn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3B6030">
        <w:rPr>
          <w:rFonts w:asciiTheme="minorHAnsi" w:hAnsiTheme="minorHAnsi" w:cstheme="minorHAnsi"/>
          <w:spacing w:val="7"/>
          <w:sz w:val="18"/>
          <w:szCs w:val="18"/>
        </w:rPr>
        <w:t>t</w:t>
      </w:r>
      <w:r w:rsidRPr="003B6030">
        <w:rPr>
          <w:rFonts w:asciiTheme="minorHAnsi" w:hAnsiTheme="minorHAnsi" w:cstheme="minorHAnsi"/>
          <w:sz w:val="18"/>
          <w:szCs w:val="18"/>
        </w:rPr>
        <w:t>w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ar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 xml:space="preserve">s 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3B6030">
        <w:rPr>
          <w:rFonts w:asciiTheme="minorHAnsi" w:hAnsiTheme="minorHAnsi" w:cstheme="minorHAnsi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var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B6030">
        <w:rPr>
          <w:rFonts w:asciiTheme="minorHAnsi" w:hAnsiTheme="minorHAnsi" w:cstheme="minorHAnsi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prob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pe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 xml:space="preserve">.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W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or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k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3B6030">
        <w:rPr>
          <w:rFonts w:asciiTheme="minorHAnsi" w:hAnsiTheme="minorHAnsi" w:cstheme="minorHAnsi"/>
          <w:sz w:val="18"/>
          <w:szCs w:val="18"/>
        </w:rPr>
        <w:t>h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ran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B6030">
        <w:rPr>
          <w:rFonts w:asciiTheme="minorHAnsi" w:hAnsiTheme="minorHAnsi" w:cstheme="minorHAnsi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cr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3B6030">
        <w:rPr>
          <w:rFonts w:asciiTheme="minorHAnsi" w:hAnsiTheme="minorHAnsi" w:cstheme="minorHAnsi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Q</w:t>
      </w:r>
      <w:r w:rsidRPr="003B6030">
        <w:rPr>
          <w:rFonts w:asciiTheme="minorHAnsi" w:hAnsiTheme="minorHAnsi" w:cstheme="minorHAnsi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z w:val="18"/>
          <w:szCs w:val="18"/>
        </w:rPr>
        <w:t>r</w:t>
      </w:r>
    </w:p>
    <w:p w14:paraId="213DC759" w14:textId="77777777" w:rsidR="00706A25" w:rsidRPr="003B6030" w:rsidRDefault="003B6030">
      <w:pPr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spacing w:val="3"/>
          <w:sz w:val="18"/>
          <w:szCs w:val="18"/>
        </w:rPr>
        <w:t>en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>.</w:t>
      </w:r>
    </w:p>
    <w:p w14:paraId="5A157720" w14:textId="77777777" w:rsidR="00706A25" w:rsidRPr="003B6030" w:rsidRDefault="00706A25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0487DFA5" w14:textId="77777777" w:rsidR="00706A25" w:rsidRPr="003B6030" w:rsidRDefault="003B6030">
      <w:pPr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spacing w:val="2"/>
          <w:sz w:val="18"/>
          <w:szCs w:val="18"/>
        </w:rPr>
        <w:t>K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z w:val="18"/>
          <w:szCs w:val="18"/>
        </w:rPr>
        <w:t>Y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SK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LL</w:t>
      </w:r>
      <w:r w:rsidRPr="003B6030">
        <w:rPr>
          <w:rFonts w:asciiTheme="minorHAnsi" w:hAnsiTheme="minorHAnsi" w:cstheme="minorHAnsi"/>
          <w:sz w:val="18"/>
          <w:szCs w:val="18"/>
        </w:rPr>
        <w:t xml:space="preserve">S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AN</w:t>
      </w:r>
      <w:r w:rsidRPr="003B6030">
        <w:rPr>
          <w:rFonts w:asciiTheme="minorHAnsi" w:hAnsiTheme="minorHAnsi" w:cstheme="minorHAnsi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IE</w:t>
      </w:r>
      <w:r w:rsidRPr="003B6030">
        <w:rPr>
          <w:rFonts w:asciiTheme="minorHAnsi" w:hAnsiTheme="minorHAnsi" w:cstheme="minorHAnsi"/>
          <w:sz w:val="18"/>
          <w:szCs w:val="18"/>
        </w:rPr>
        <w:t>S</w:t>
      </w:r>
    </w:p>
    <w:p w14:paraId="6B9B6853" w14:textId="77777777" w:rsidR="00706A25" w:rsidRPr="003B6030" w:rsidRDefault="00706A25">
      <w:pPr>
        <w:spacing w:before="8" w:line="280" w:lineRule="exact"/>
        <w:rPr>
          <w:rFonts w:asciiTheme="minorHAnsi" w:hAnsiTheme="minorHAnsi" w:cstheme="minorHAnsi"/>
          <w:sz w:val="24"/>
          <w:szCs w:val="24"/>
        </w:rPr>
      </w:pPr>
    </w:p>
    <w:p w14:paraId="43FE1883" w14:textId="77777777" w:rsidR="00706A25" w:rsidRPr="003B6030" w:rsidRDefault="003B6030">
      <w:pPr>
        <w:ind w:left="197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b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z w:val="18"/>
          <w:szCs w:val="18"/>
        </w:rPr>
        <w:t xml:space="preserve">y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B6030">
        <w:rPr>
          <w:rFonts w:asciiTheme="minorHAnsi" w:hAnsiTheme="minorHAnsi" w:cstheme="minorHAnsi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j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ar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 xml:space="preserve"> f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3B6030">
        <w:rPr>
          <w:rFonts w:asciiTheme="minorHAnsi" w:hAnsiTheme="minorHAnsi" w:cstheme="minorHAnsi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13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-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B6030">
        <w:rPr>
          <w:rFonts w:asciiTheme="minorHAnsi" w:hAnsiTheme="minorHAnsi" w:cstheme="minorHAnsi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af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3B6030">
        <w:rPr>
          <w:rFonts w:asciiTheme="minorHAnsi" w:hAnsiTheme="minorHAnsi" w:cstheme="minorHAnsi"/>
          <w:sz w:val="18"/>
          <w:szCs w:val="18"/>
        </w:rPr>
        <w:t>.</w:t>
      </w:r>
    </w:p>
    <w:p w14:paraId="05FF23D9" w14:textId="77777777" w:rsidR="00706A25" w:rsidRPr="003B6030" w:rsidRDefault="003B6030">
      <w:pPr>
        <w:spacing w:before="31" w:line="270" w:lineRule="auto"/>
        <w:ind w:left="192" w:right="78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sz w:val="18"/>
          <w:szCs w:val="18"/>
        </w:rPr>
        <w:t>Ha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j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ss</w:t>
      </w:r>
      <w:r w:rsidRPr="003B6030">
        <w:rPr>
          <w:rFonts w:asciiTheme="minorHAnsi" w:hAnsiTheme="minorHAnsi" w:cstheme="minorHAnsi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3B6030">
        <w:rPr>
          <w:rFonts w:asciiTheme="minorHAnsi" w:hAnsiTheme="minorHAnsi" w:cstheme="minorHAnsi"/>
          <w:sz w:val="18"/>
          <w:szCs w:val="18"/>
        </w:rPr>
        <w:t>y</w:t>
      </w:r>
      <w:r w:rsidRPr="003B6030">
        <w:rPr>
          <w:rFonts w:asciiTheme="minorHAnsi" w:hAnsiTheme="minorHAnsi" w:cstheme="minorHAnsi"/>
          <w:spacing w:val="-1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z w:val="18"/>
          <w:szCs w:val="18"/>
        </w:rPr>
        <w:t>to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oo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3B6030">
        <w:rPr>
          <w:rFonts w:asciiTheme="minorHAnsi" w:hAnsiTheme="minorHAnsi" w:cstheme="minorHAnsi"/>
          <w:sz w:val="18"/>
          <w:szCs w:val="18"/>
        </w:rPr>
        <w:t>est</w:t>
      </w:r>
      <w:r w:rsidRPr="003B6030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3B6030">
        <w:rPr>
          <w:rFonts w:asciiTheme="minorHAnsi" w:hAnsiTheme="minorHAnsi" w:cstheme="minorHAnsi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3B6030">
        <w:rPr>
          <w:rFonts w:asciiTheme="minorHAnsi" w:hAnsiTheme="minorHAnsi" w:cstheme="minorHAnsi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z w:val="18"/>
          <w:szCs w:val="18"/>
        </w:rPr>
        <w:t>to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3B6030">
        <w:rPr>
          <w:rFonts w:asciiTheme="minorHAnsi" w:hAnsiTheme="minorHAnsi" w:cstheme="minorHAnsi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3B6030">
        <w:rPr>
          <w:rFonts w:asciiTheme="minorHAnsi" w:hAnsiTheme="minorHAnsi" w:cstheme="minorHAnsi"/>
          <w:sz w:val="18"/>
          <w:szCs w:val="18"/>
        </w:rPr>
        <w:t>x</w:t>
      </w:r>
      <w:r w:rsidRPr="003B6030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prob</w:t>
      </w:r>
      <w:r w:rsidRPr="003B6030">
        <w:rPr>
          <w:rFonts w:asciiTheme="minorHAnsi" w:hAnsiTheme="minorHAnsi" w:cstheme="minorHAnsi"/>
          <w:sz w:val="18"/>
          <w:szCs w:val="18"/>
        </w:rPr>
        <w:t>le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ms</w:t>
      </w:r>
      <w:r w:rsidRPr="003B6030">
        <w:rPr>
          <w:rFonts w:asciiTheme="minorHAnsi" w:hAnsiTheme="minorHAnsi" w:cstheme="minorHAnsi"/>
          <w:sz w:val="18"/>
          <w:szCs w:val="18"/>
        </w:rPr>
        <w:t xml:space="preserve">.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Mode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z w:val="18"/>
          <w:szCs w:val="18"/>
        </w:rPr>
        <w:t>w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z w:val="18"/>
          <w:szCs w:val="18"/>
        </w:rPr>
        <w:t>h</w:t>
      </w:r>
      <w:r w:rsidRPr="003B6030">
        <w:rPr>
          <w:rFonts w:asciiTheme="minorHAnsi" w:hAnsiTheme="minorHAnsi" w:cstheme="minorHAnsi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UM</w:t>
      </w:r>
      <w:r w:rsidRPr="003B6030">
        <w:rPr>
          <w:rFonts w:asciiTheme="minorHAnsi" w:hAnsiTheme="minorHAnsi" w:cstheme="minorHAnsi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2.0</w:t>
      </w:r>
      <w:r w:rsidRPr="003B6030">
        <w:rPr>
          <w:rFonts w:asciiTheme="minorHAnsi" w:hAnsiTheme="minorHAnsi" w:cstheme="minorHAnsi"/>
          <w:sz w:val="18"/>
          <w:szCs w:val="18"/>
        </w:rPr>
        <w:t>,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B6030">
        <w:rPr>
          <w:rFonts w:asciiTheme="minorHAnsi" w:hAnsiTheme="minorHAnsi" w:cstheme="minorHAnsi"/>
          <w:sz w:val="18"/>
          <w:szCs w:val="18"/>
        </w:rPr>
        <w:t xml:space="preserve">l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3B6030">
        <w:rPr>
          <w:rFonts w:asciiTheme="minorHAnsi" w:hAnsiTheme="minorHAnsi" w:cstheme="minorHAnsi"/>
          <w:spacing w:val="7"/>
          <w:sz w:val="18"/>
          <w:szCs w:val="18"/>
        </w:rPr>
        <w:t>t</w:t>
      </w:r>
      <w:r w:rsidRPr="003B6030">
        <w:rPr>
          <w:rFonts w:asciiTheme="minorHAnsi" w:hAnsiTheme="minorHAnsi" w:cstheme="minorHAnsi"/>
          <w:sz w:val="18"/>
          <w:szCs w:val="18"/>
        </w:rPr>
        <w:t>w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ar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3B6030">
        <w:rPr>
          <w:rFonts w:asciiTheme="minorHAnsi" w:hAnsiTheme="minorHAnsi" w:cstheme="minorHAnsi"/>
          <w:spacing w:val="1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z w:val="18"/>
          <w:szCs w:val="18"/>
        </w:rPr>
        <w:t>t &amp;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 xml:space="preserve"> C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AS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oo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B6030">
        <w:rPr>
          <w:rFonts w:asciiTheme="minorHAnsi" w:hAnsiTheme="minorHAnsi" w:cstheme="minorHAnsi"/>
          <w:sz w:val="18"/>
          <w:szCs w:val="18"/>
        </w:rPr>
        <w:t xml:space="preserve">s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3B6030">
        <w:rPr>
          <w:rFonts w:asciiTheme="minorHAnsi" w:hAnsiTheme="minorHAnsi" w:cstheme="minorHAnsi"/>
          <w:sz w:val="18"/>
          <w:szCs w:val="18"/>
        </w:rPr>
        <w:t>. Det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3B6030">
        <w:rPr>
          <w:rFonts w:asciiTheme="minorHAnsi" w:hAnsiTheme="minorHAnsi" w:cstheme="minorHAnsi"/>
          <w:sz w:val="18"/>
          <w:szCs w:val="18"/>
        </w:rPr>
        <w:t>iled</w:t>
      </w:r>
      <w:r w:rsidRPr="003B6030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pr</w:t>
      </w:r>
      <w:r w:rsidRPr="003B6030">
        <w:rPr>
          <w:rFonts w:asciiTheme="minorHAnsi" w:hAnsiTheme="minorHAnsi" w:cstheme="minorHAnsi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3B6030">
        <w:rPr>
          <w:rFonts w:asciiTheme="minorHAnsi" w:hAnsiTheme="minorHAnsi" w:cstheme="minorHAnsi"/>
          <w:sz w:val="18"/>
          <w:szCs w:val="18"/>
        </w:rPr>
        <w:t>tical</w:t>
      </w:r>
      <w:r w:rsidRPr="003B6030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un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nd</w:t>
      </w:r>
      <w:r w:rsidRPr="003B6030">
        <w:rPr>
          <w:rFonts w:asciiTheme="minorHAnsi" w:hAnsiTheme="minorHAnsi" w:cstheme="minorHAnsi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-1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3B6030">
        <w:rPr>
          <w:rFonts w:asciiTheme="minorHAnsi" w:hAnsiTheme="minorHAnsi" w:cstheme="minorHAnsi"/>
          <w:sz w:val="18"/>
          <w:szCs w:val="18"/>
        </w:rPr>
        <w:t>f</w:t>
      </w:r>
      <w:r w:rsidRPr="003B6030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pro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j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3B6030">
        <w:rPr>
          <w:rFonts w:asciiTheme="minorHAnsi" w:hAnsiTheme="minorHAnsi" w:cstheme="minorHAnsi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pro</w:t>
      </w:r>
      <w:r w:rsidRPr="003B6030">
        <w:rPr>
          <w:rFonts w:asciiTheme="minorHAnsi" w:hAnsiTheme="minorHAnsi" w:cstheme="minorHAnsi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ss</w:t>
      </w:r>
      <w:r w:rsidRPr="003B6030">
        <w:rPr>
          <w:rFonts w:asciiTheme="minorHAnsi" w:hAnsiTheme="minorHAnsi" w:cstheme="minorHAnsi"/>
          <w:sz w:val="18"/>
          <w:szCs w:val="18"/>
        </w:rPr>
        <w:t>es.</w:t>
      </w:r>
    </w:p>
    <w:p w14:paraId="280EEF89" w14:textId="77777777" w:rsidR="00706A25" w:rsidRPr="003B6030" w:rsidRDefault="003B6030">
      <w:pPr>
        <w:spacing w:before="3" w:line="270" w:lineRule="auto"/>
        <w:ind w:left="192" w:right="608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sz w:val="18"/>
          <w:szCs w:val="18"/>
        </w:rPr>
        <w:t>Sto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3B6030">
        <w:rPr>
          <w:rFonts w:asciiTheme="minorHAnsi" w:hAnsiTheme="minorHAnsi" w:cstheme="minorHAnsi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3B6030">
        <w:rPr>
          <w:rFonts w:asciiTheme="minorHAnsi" w:hAnsiTheme="minorHAnsi" w:cstheme="minorHAnsi"/>
          <w:sz w:val="18"/>
          <w:szCs w:val="18"/>
        </w:rPr>
        <w:t>:</w:t>
      </w:r>
      <w:r w:rsidRPr="003B6030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3B6030">
        <w:rPr>
          <w:rFonts w:asciiTheme="minorHAnsi" w:hAnsiTheme="minorHAnsi" w:cstheme="minorHAnsi"/>
          <w:sz w:val="18"/>
          <w:szCs w:val="18"/>
        </w:rPr>
        <w:t>S,</w:t>
      </w:r>
      <w:r w:rsidRPr="003B6030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>AN</w:t>
      </w:r>
      <w:r w:rsidRPr="003B6030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3B6030">
        <w:rPr>
          <w:rFonts w:asciiTheme="minorHAnsi" w:hAnsiTheme="minorHAnsi" w:cstheme="minorHAnsi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3B6030">
        <w:rPr>
          <w:rFonts w:asciiTheme="minorHAnsi" w:hAnsiTheme="minorHAnsi" w:cstheme="minorHAnsi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3B6030">
        <w:rPr>
          <w:rFonts w:asciiTheme="minorHAnsi" w:hAnsiTheme="minorHAnsi" w:cstheme="minorHAnsi"/>
          <w:sz w:val="18"/>
          <w:szCs w:val="18"/>
        </w:rPr>
        <w:t>y</w:t>
      </w:r>
      <w:r w:rsidRPr="003B6030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z w:val="18"/>
          <w:szCs w:val="18"/>
        </w:rPr>
        <w:t>atta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3B6030">
        <w:rPr>
          <w:rFonts w:asciiTheme="minorHAnsi" w:hAnsiTheme="minorHAnsi" w:cstheme="minorHAnsi"/>
          <w:sz w:val="18"/>
          <w:szCs w:val="18"/>
        </w:rPr>
        <w:t>ed</w:t>
      </w:r>
      <w:r w:rsidRPr="003B6030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3B6030">
        <w:rPr>
          <w:rFonts w:asciiTheme="minorHAnsi" w:hAnsiTheme="minorHAnsi" w:cstheme="minorHAnsi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onn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3B6030">
        <w:rPr>
          <w:rFonts w:asciiTheme="minorHAnsi" w:hAnsiTheme="minorHAnsi" w:cstheme="minorHAnsi"/>
          <w:sz w:val="18"/>
          <w:szCs w:val="18"/>
        </w:rPr>
        <w:t>ti</w:t>
      </w:r>
      <w:r w:rsidRPr="003B6030">
        <w:rPr>
          <w:rFonts w:asciiTheme="minorHAnsi" w:hAnsiTheme="minorHAnsi" w:cstheme="minorHAnsi"/>
          <w:spacing w:val="-2"/>
          <w:sz w:val="18"/>
          <w:szCs w:val="18"/>
        </w:rPr>
        <w:t>v</w:t>
      </w:r>
      <w:r w:rsidRPr="003B6030">
        <w:rPr>
          <w:rFonts w:asciiTheme="minorHAnsi" w:hAnsiTheme="minorHAnsi" w:cstheme="minorHAnsi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z w:val="18"/>
          <w:szCs w:val="18"/>
        </w:rPr>
        <w:t>y</w:t>
      </w:r>
      <w:r w:rsidRPr="003B6030">
        <w:rPr>
          <w:rFonts w:asciiTheme="minorHAnsi" w:hAnsiTheme="minorHAnsi" w:cstheme="minorHAnsi"/>
          <w:spacing w:val="-1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z w:val="18"/>
          <w:szCs w:val="18"/>
        </w:rPr>
        <w:t>to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3B6030">
        <w:rPr>
          <w:rFonts w:asciiTheme="minorHAnsi" w:hAnsiTheme="minorHAnsi" w:cstheme="minorHAnsi"/>
          <w:sz w:val="18"/>
          <w:szCs w:val="18"/>
        </w:rPr>
        <w:t>ices. Ha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-5"/>
          <w:sz w:val="18"/>
          <w:szCs w:val="18"/>
        </w:rPr>
        <w:t>w</w:t>
      </w:r>
      <w:r w:rsidRPr="003B6030">
        <w:rPr>
          <w:rFonts w:asciiTheme="minorHAnsi" w:hAnsiTheme="minorHAnsi" w:cstheme="minorHAnsi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3B6030">
        <w:rPr>
          <w:rFonts w:asciiTheme="minorHAnsi" w:hAnsiTheme="minorHAnsi" w:cstheme="minorHAnsi"/>
          <w:sz w:val="18"/>
          <w:szCs w:val="18"/>
        </w:rPr>
        <w:t>e:</w:t>
      </w:r>
      <w:r w:rsidRPr="003B6030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3B6030">
        <w:rPr>
          <w:rFonts w:asciiTheme="minorHAnsi" w:hAnsiTheme="minorHAnsi" w:cstheme="minorHAnsi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3B6030">
        <w:rPr>
          <w:rFonts w:asciiTheme="minorHAnsi" w:hAnsiTheme="minorHAnsi" w:cstheme="minorHAnsi"/>
          <w:sz w:val="18"/>
          <w:szCs w:val="18"/>
        </w:rPr>
        <w:t>k</w:t>
      </w:r>
      <w:r w:rsidRPr="003B6030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ted</w:t>
      </w:r>
      <w:r w:rsidRPr="003B6030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>,</w:t>
      </w:r>
      <w:r w:rsidRPr="003B6030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3B6030">
        <w:rPr>
          <w:rFonts w:asciiTheme="minorHAnsi" w:hAnsiTheme="minorHAnsi" w:cstheme="minorHAnsi"/>
          <w:sz w:val="18"/>
          <w:szCs w:val="18"/>
        </w:rPr>
        <w:t>la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3B6030">
        <w:rPr>
          <w:rFonts w:asciiTheme="minorHAnsi" w:hAnsiTheme="minorHAnsi" w:cstheme="minorHAnsi"/>
          <w:sz w:val="18"/>
          <w:szCs w:val="18"/>
        </w:rPr>
        <w:t>es,</w:t>
      </w:r>
      <w:r w:rsidRPr="003B6030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3B6030">
        <w:rPr>
          <w:rFonts w:asciiTheme="minorHAnsi" w:hAnsiTheme="minorHAnsi" w:cstheme="minorHAnsi"/>
          <w:sz w:val="18"/>
          <w:szCs w:val="18"/>
        </w:rPr>
        <w:t>as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>,</w:t>
      </w:r>
      <w:r w:rsidRPr="003B6030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3B6030">
        <w:rPr>
          <w:rFonts w:asciiTheme="minorHAnsi" w:hAnsiTheme="minorHAnsi" w:cstheme="minorHAnsi"/>
          <w:sz w:val="18"/>
          <w:szCs w:val="18"/>
        </w:rPr>
        <w:t>ct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ur</w:t>
      </w:r>
      <w:r w:rsidRPr="003B6030">
        <w:rPr>
          <w:rFonts w:asciiTheme="minorHAnsi" w:hAnsiTheme="minorHAnsi" w:cstheme="minorHAnsi"/>
          <w:sz w:val="18"/>
          <w:szCs w:val="18"/>
        </w:rPr>
        <w:t>ed</w:t>
      </w:r>
      <w:r w:rsidRPr="003B6030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ab</w:t>
      </w:r>
      <w:r w:rsidRPr="003B6030">
        <w:rPr>
          <w:rFonts w:asciiTheme="minorHAnsi" w:hAnsiTheme="minorHAnsi" w:cstheme="minorHAnsi"/>
          <w:sz w:val="18"/>
          <w:szCs w:val="18"/>
        </w:rPr>
        <w:t>li</w:t>
      </w:r>
      <w:r w:rsidRPr="003B6030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3B6030">
        <w:rPr>
          <w:rFonts w:asciiTheme="minorHAnsi" w:hAnsiTheme="minorHAnsi" w:cstheme="minorHAnsi"/>
          <w:sz w:val="18"/>
          <w:szCs w:val="18"/>
        </w:rPr>
        <w:t xml:space="preserve">.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x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pe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z w:val="18"/>
          <w:szCs w:val="18"/>
        </w:rPr>
        <w:t>w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7"/>
          <w:sz w:val="18"/>
          <w:szCs w:val="18"/>
        </w:rPr>
        <w:t>t</w:t>
      </w:r>
      <w:r w:rsidRPr="003B6030">
        <w:rPr>
          <w:rFonts w:asciiTheme="minorHAnsi" w:hAnsiTheme="minorHAnsi" w:cstheme="minorHAnsi"/>
          <w:sz w:val="18"/>
          <w:szCs w:val="18"/>
        </w:rPr>
        <w:t xml:space="preserve">h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 xml:space="preserve"> S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urc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 xml:space="preserve">, 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ra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z w:val="18"/>
          <w:szCs w:val="18"/>
        </w:rPr>
        <w:t>w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3B6030">
        <w:rPr>
          <w:rFonts w:asciiTheme="minorHAnsi" w:hAnsiTheme="minorHAnsi" w:cstheme="minorHAnsi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 xml:space="preserve"> c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ts</w:t>
      </w:r>
      <w:r w:rsidRPr="003B6030">
        <w:rPr>
          <w:rFonts w:asciiTheme="minorHAnsi" w:hAnsiTheme="minorHAnsi" w:cstheme="minorHAnsi"/>
          <w:sz w:val="18"/>
          <w:szCs w:val="18"/>
        </w:rPr>
        <w:t>.</w:t>
      </w:r>
    </w:p>
    <w:p w14:paraId="60081AFB" w14:textId="77777777" w:rsidR="00706A25" w:rsidRPr="003B6030" w:rsidRDefault="003B6030">
      <w:pPr>
        <w:spacing w:before="4"/>
        <w:ind w:left="197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3B6030">
        <w:rPr>
          <w:rFonts w:asciiTheme="minorHAnsi" w:hAnsiTheme="minorHAnsi" w:cstheme="minorHAnsi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der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z w:val="18"/>
          <w:szCs w:val="18"/>
        </w:rPr>
        <w:t>f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ue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>.</w:t>
      </w:r>
    </w:p>
    <w:p w14:paraId="32000293" w14:textId="77777777" w:rsidR="00706A25" w:rsidRPr="003B6030" w:rsidRDefault="003B6030">
      <w:pPr>
        <w:spacing w:before="29" w:line="270" w:lineRule="auto"/>
        <w:ind w:left="194" w:right="1681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spacing w:val="5"/>
          <w:sz w:val="18"/>
          <w:szCs w:val="18"/>
        </w:rPr>
        <w:t>K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z w:val="18"/>
          <w:szCs w:val="18"/>
        </w:rPr>
        <w:t>w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edg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z w:val="18"/>
          <w:szCs w:val="18"/>
        </w:rPr>
        <w:t>f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>,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 xml:space="preserve"> M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 xml:space="preserve">, 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W</w:t>
      </w:r>
      <w:r w:rsidRPr="003B6030">
        <w:rPr>
          <w:rFonts w:asciiTheme="minorHAnsi" w:hAnsiTheme="minorHAnsi" w:cstheme="minorHAnsi"/>
          <w:sz w:val="18"/>
          <w:szCs w:val="18"/>
        </w:rPr>
        <w:t>AP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 xml:space="preserve"> pro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oco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B6030">
        <w:rPr>
          <w:rFonts w:asciiTheme="minorHAnsi" w:hAnsiTheme="minorHAnsi" w:cstheme="minorHAnsi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ec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 xml:space="preserve">.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oo</w:t>
      </w:r>
      <w:r w:rsidRPr="003B6030">
        <w:rPr>
          <w:rFonts w:asciiTheme="minorHAnsi" w:hAnsiTheme="minorHAnsi" w:cstheme="minorHAnsi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pre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lit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k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>.</w:t>
      </w:r>
    </w:p>
    <w:p w14:paraId="456F90C0" w14:textId="77777777" w:rsidR="00706A25" w:rsidRPr="003B6030" w:rsidRDefault="003B6030">
      <w:pPr>
        <w:spacing w:before="3" w:line="270" w:lineRule="auto"/>
        <w:ind w:right="459" w:firstLine="194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sz w:val="18"/>
          <w:szCs w:val="18"/>
        </w:rPr>
        <w:pict w14:anchorId="5A974E55">
          <v:group id="_x0000_s1028" style="position:absolute;left:0;text-align:left;margin-left:214.25pt;margin-top:-130.6pt;width:9.1pt;height:142.35pt;z-index:-251658752;mso-position-horizontal-relative:page" coordorigin="4285,-2612" coordsize="182,2847">
            <v:shape id="_x0000_s1039" type="#_x0000_t75" style="position:absolute;left:4285;top:-2612;width:182;height:245">
              <v:imagedata r:id="rId6" o:title=""/>
            </v:shape>
            <v:shape id="_x0000_s1038" type="#_x0000_t75" style="position:absolute;left:4285;top:-2350;width:182;height:245">
              <v:imagedata r:id="rId6" o:title=""/>
            </v:shape>
            <v:shape id="_x0000_s1037" type="#_x0000_t75" style="position:absolute;left:4285;top:-2091;width:182;height:245">
              <v:imagedata r:id="rId6" o:title=""/>
            </v:shape>
            <v:shape id="_x0000_s1036" type="#_x0000_t75" style="position:absolute;left:4285;top:-1832;width:182;height:245">
              <v:imagedata r:id="rId6" o:title=""/>
            </v:shape>
            <v:shape id="_x0000_s1035" type="#_x0000_t75" style="position:absolute;left:4285;top:-1570;width:182;height:245">
              <v:imagedata r:id="rId6" o:title=""/>
            </v:shape>
            <v:shape id="_x0000_s1034" type="#_x0000_t75" style="position:absolute;left:4285;top:-1311;width:182;height:245">
              <v:imagedata r:id="rId6" o:title=""/>
            </v:shape>
            <v:shape id="_x0000_s1033" type="#_x0000_t75" style="position:absolute;left:4285;top:-1052;width:182;height:245">
              <v:imagedata r:id="rId6" o:title=""/>
            </v:shape>
            <v:shape id="_x0000_s1032" type="#_x0000_t75" style="position:absolute;left:4285;top:-789;width:182;height:245">
              <v:imagedata r:id="rId6" o:title=""/>
            </v:shape>
            <v:shape id="_x0000_s1031" type="#_x0000_t75" style="position:absolute;left:4285;top:-530;width:182;height:245">
              <v:imagedata r:id="rId6" o:title=""/>
            </v:shape>
            <v:shape id="_x0000_s1030" type="#_x0000_t75" style="position:absolute;left:4285;top:-271;width:182;height:245">
              <v:imagedata r:id="rId6" o:title=""/>
            </v:shape>
            <v:shape id="_x0000_s1029" type="#_x0000_t75" style="position:absolute;left:4285;top:-9;width:182;height:245">
              <v:imagedata r:id="rId6" o:title=""/>
            </v:shape>
            <w10:wrap anchorx="page"/>
          </v:group>
        </w:pic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U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der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g</w:t>
      </w:r>
      <w:r w:rsidRPr="003B6030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3B6030">
        <w:rPr>
          <w:rFonts w:asciiTheme="minorHAnsi" w:hAnsiTheme="minorHAnsi" w:cstheme="minorHAnsi"/>
          <w:sz w:val="18"/>
          <w:szCs w:val="18"/>
        </w:rPr>
        <w:t>f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ab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 xml:space="preserve"> da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3B6030">
        <w:rPr>
          <w:rFonts w:asciiTheme="minorHAnsi" w:hAnsiTheme="minorHAnsi" w:cstheme="minorHAnsi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ode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g /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de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3B6030">
        <w:rPr>
          <w:rFonts w:asciiTheme="minorHAnsi" w:hAnsiTheme="minorHAnsi" w:cstheme="minorHAnsi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q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3B6030">
        <w:rPr>
          <w:rFonts w:asciiTheme="minorHAnsi" w:hAnsiTheme="minorHAnsi" w:cstheme="minorHAnsi"/>
          <w:sz w:val="18"/>
          <w:szCs w:val="18"/>
        </w:rPr>
        <w:t>d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 xml:space="preserve"> d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z w:val="18"/>
          <w:szCs w:val="18"/>
        </w:rPr>
        <w:t xml:space="preserve">a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pro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oco</w:t>
      </w:r>
      <w:r w:rsidRPr="003B6030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>.</w:t>
      </w:r>
    </w:p>
    <w:p w14:paraId="6410FD4D" w14:textId="77777777" w:rsidR="00706A25" w:rsidRPr="003B6030" w:rsidRDefault="00706A25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7AD24DDB" w14:textId="77777777" w:rsidR="00706A25" w:rsidRPr="003B6030" w:rsidRDefault="003B6030">
      <w:pPr>
        <w:rPr>
          <w:rFonts w:asciiTheme="minorHAnsi" w:hAnsiTheme="minorHAnsi" w:cstheme="minorHAnsi"/>
        </w:rPr>
      </w:pPr>
      <w:r w:rsidRPr="003B6030">
        <w:rPr>
          <w:rFonts w:asciiTheme="minorHAnsi" w:hAnsiTheme="minorHAnsi" w:cstheme="minorHAnsi"/>
          <w:spacing w:val="4"/>
        </w:rPr>
        <w:t>ACAD</w:t>
      </w:r>
      <w:r w:rsidRPr="003B6030">
        <w:rPr>
          <w:rFonts w:asciiTheme="minorHAnsi" w:hAnsiTheme="minorHAnsi" w:cstheme="minorHAnsi"/>
          <w:spacing w:val="2"/>
        </w:rPr>
        <w:t>E</w:t>
      </w:r>
      <w:r w:rsidRPr="003B6030">
        <w:rPr>
          <w:rFonts w:asciiTheme="minorHAnsi" w:hAnsiTheme="minorHAnsi" w:cstheme="minorHAnsi"/>
          <w:spacing w:val="5"/>
        </w:rPr>
        <w:t>M</w:t>
      </w:r>
      <w:r w:rsidRPr="003B6030">
        <w:rPr>
          <w:rFonts w:asciiTheme="minorHAnsi" w:hAnsiTheme="minorHAnsi" w:cstheme="minorHAnsi"/>
          <w:spacing w:val="1"/>
        </w:rPr>
        <w:t>I</w:t>
      </w:r>
      <w:r w:rsidRPr="003B6030">
        <w:rPr>
          <w:rFonts w:asciiTheme="minorHAnsi" w:hAnsiTheme="minorHAnsi" w:cstheme="minorHAnsi"/>
        </w:rPr>
        <w:t>C</w:t>
      </w:r>
      <w:r w:rsidRPr="003B6030">
        <w:rPr>
          <w:rFonts w:asciiTheme="minorHAnsi" w:hAnsiTheme="minorHAnsi" w:cstheme="minorHAnsi"/>
          <w:spacing w:val="9"/>
        </w:rPr>
        <w:t xml:space="preserve"> </w:t>
      </w:r>
      <w:r w:rsidRPr="003B6030">
        <w:rPr>
          <w:rFonts w:asciiTheme="minorHAnsi" w:hAnsiTheme="minorHAnsi" w:cstheme="minorHAnsi"/>
          <w:spacing w:val="4"/>
        </w:rPr>
        <w:t>QUAL</w:t>
      </w:r>
      <w:r w:rsidRPr="003B6030">
        <w:rPr>
          <w:rFonts w:asciiTheme="minorHAnsi" w:hAnsiTheme="minorHAnsi" w:cstheme="minorHAnsi"/>
          <w:spacing w:val="1"/>
        </w:rPr>
        <w:t>I</w:t>
      </w:r>
      <w:r w:rsidRPr="003B6030">
        <w:rPr>
          <w:rFonts w:asciiTheme="minorHAnsi" w:hAnsiTheme="minorHAnsi" w:cstheme="minorHAnsi"/>
          <w:spacing w:val="4"/>
        </w:rPr>
        <w:t>F</w:t>
      </w:r>
      <w:r w:rsidRPr="003B6030">
        <w:rPr>
          <w:rFonts w:asciiTheme="minorHAnsi" w:hAnsiTheme="minorHAnsi" w:cstheme="minorHAnsi"/>
          <w:spacing w:val="1"/>
        </w:rPr>
        <w:t>I</w:t>
      </w:r>
      <w:r w:rsidRPr="003B6030">
        <w:rPr>
          <w:rFonts w:asciiTheme="minorHAnsi" w:hAnsiTheme="minorHAnsi" w:cstheme="minorHAnsi"/>
          <w:spacing w:val="6"/>
        </w:rPr>
        <w:t>C</w:t>
      </w:r>
      <w:r w:rsidRPr="003B6030">
        <w:rPr>
          <w:rFonts w:asciiTheme="minorHAnsi" w:hAnsiTheme="minorHAnsi" w:cstheme="minorHAnsi"/>
          <w:spacing w:val="4"/>
        </w:rPr>
        <w:t>A</w:t>
      </w:r>
      <w:r w:rsidRPr="003B6030">
        <w:rPr>
          <w:rFonts w:asciiTheme="minorHAnsi" w:hAnsiTheme="minorHAnsi" w:cstheme="minorHAnsi"/>
          <w:spacing w:val="6"/>
        </w:rPr>
        <w:t>T</w:t>
      </w:r>
      <w:r w:rsidRPr="003B6030">
        <w:rPr>
          <w:rFonts w:asciiTheme="minorHAnsi" w:hAnsiTheme="minorHAnsi" w:cstheme="minorHAnsi"/>
          <w:spacing w:val="1"/>
        </w:rPr>
        <w:t>I</w:t>
      </w:r>
      <w:r w:rsidRPr="003B6030">
        <w:rPr>
          <w:rFonts w:asciiTheme="minorHAnsi" w:hAnsiTheme="minorHAnsi" w:cstheme="minorHAnsi"/>
          <w:spacing w:val="4"/>
        </w:rPr>
        <w:t>ON</w:t>
      </w:r>
      <w:r w:rsidRPr="003B6030">
        <w:rPr>
          <w:rFonts w:asciiTheme="minorHAnsi" w:hAnsiTheme="minorHAnsi" w:cstheme="minorHAnsi"/>
        </w:rPr>
        <w:t>S</w:t>
      </w:r>
    </w:p>
    <w:p w14:paraId="7101D76C" w14:textId="77777777" w:rsidR="00706A25" w:rsidRPr="003B6030" w:rsidRDefault="00706A25">
      <w:pPr>
        <w:spacing w:before="4" w:line="280" w:lineRule="exact"/>
        <w:rPr>
          <w:rFonts w:asciiTheme="minorHAnsi" w:hAnsiTheme="minorHAnsi" w:cstheme="minorHAnsi"/>
          <w:sz w:val="24"/>
          <w:szCs w:val="24"/>
        </w:rPr>
      </w:pPr>
    </w:p>
    <w:p w14:paraId="6EB236A7" w14:textId="77777777" w:rsidR="00706A25" w:rsidRPr="003B6030" w:rsidRDefault="003B6030">
      <w:pPr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spacing w:val="13"/>
          <w:sz w:val="18"/>
          <w:szCs w:val="18"/>
        </w:rPr>
        <w:t>B</w:t>
      </w:r>
      <w:r w:rsidRPr="003B6030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2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3"/>
          <w:sz w:val="18"/>
          <w:szCs w:val="18"/>
        </w:rPr>
        <w:t>(</w:t>
      </w:r>
      <w:r w:rsidRPr="003B6030">
        <w:rPr>
          <w:rFonts w:asciiTheme="minorHAnsi" w:hAnsiTheme="minorHAnsi" w:cstheme="minorHAnsi"/>
          <w:spacing w:val="12"/>
          <w:sz w:val="18"/>
          <w:szCs w:val="18"/>
        </w:rPr>
        <w:t>H</w:t>
      </w:r>
      <w:r w:rsidRPr="003B6030">
        <w:rPr>
          <w:rFonts w:asciiTheme="minorHAnsi" w:hAnsiTheme="minorHAnsi" w:cstheme="minorHAnsi"/>
          <w:spacing w:val="15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13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 xml:space="preserve">)      </w:t>
      </w:r>
      <w:r w:rsidRPr="003B6030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1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15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10"/>
          <w:sz w:val="18"/>
          <w:szCs w:val="18"/>
        </w:rPr>
        <w:t>m</w:t>
      </w:r>
      <w:r w:rsidRPr="003B6030">
        <w:rPr>
          <w:rFonts w:asciiTheme="minorHAnsi" w:hAnsiTheme="minorHAnsi" w:cstheme="minorHAnsi"/>
          <w:spacing w:val="15"/>
          <w:sz w:val="18"/>
          <w:szCs w:val="18"/>
        </w:rPr>
        <w:t>p</w:t>
      </w:r>
      <w:r w:rsidRPr="003B6030">
        <w:rPr>
          <w:rFonts w:asciiTheme="minorHAnsi" w:hAnsiTheme="minorHAnsi" w:cstheme="minorHAnsi"/>
          <w:spacing w:val="13"/>
          <w:sz w:val="18"/>
          <w:szCs w:val="18"/>
        </w:rPr>
        <w:t>u</w:t>
      </w:r>
      <w:r w:rsidRPr="003B6030">
        <w:rPr>
          <w:rFonts w:asciiTheme="minorHAnsi" w:hAnsiTheme="minorHAnsi" w:cstheme="minorHAnsi"/>
          <w:spacing w:val="12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3B6030">
        <w:rPr>
          <w:rFonts w:asciiTheme="minorHAnsi" w:hAnsiTheme="minorHAnsi" w:cstheme="minorHAnsi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15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1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3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12"/>
          <w:sz w:val="18"/>
          <w:szCs w:val="18"/>
        </w:rPr>
        <w:t>c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</w:p>
    <w:p w14:paraId="45E79E94" w14:textId="77777777" w:rsidR="00706A25" w:rsidRPr="003B6030" w:rsidRDefault="003B6030">
      <w:pPr>
        <w:spacing w:before="31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b/>
          <w:i/>
          <w:spacing w:val="2"/>
          <w:sz w:val="18"/>
          <w:szCs w:val="18"/>
        </w:rPr>
        <w:t>Nun</w:t>
      </w:r>
      <w:r w:rsidRPr="003B6030">
        <w:rPr>
          <w:rFonts w:asciiTheme="minorHAnsi" w:hAnsiTheme="minorHAnsi" w:cstheme="minorHAnsi"/>
          <w:b/>
          <w:i/>
          <w:spacing w:val="3"/>
          <w:sz w:val="18"/>
          <w:szCs w:val="18"/>
        </w:rPr>
        <w:t>ea</w:t>
      </w:r>
      <w:r w:rsidRPr="003B6030">
        <w:rPr>
          <w:rFonts w:asciiTheme="minorHAnsi" w:hAnsiTheme="minorHAnsi" w:cstheme="minorHAnsi"/>
          <w:b/>
          <w:i/>
          <w:spacing w:val="2"/>
          <w:sz w:val="18"/>
          <w:szCs w:val="18"/>
        </w:rPr>
        <w:t>t</w:t>
      </w:r>
      <w:r w:rsidRPr="003B6030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3B6030">
        <w:rPr>
          <w:rFonts w:asciiTheme="minorHAnsi" w:hAnsiTheme="minorHAnsi" w:cstheme="minorHAnsi"/>
          <w:b/>
          <w:i/>
          <w:sz w:val="18"/>
          <w:szCs w:val="18"/>
        </w:rPr>
        <w:t>n</w:t>
      </w:r>
      <w:r w:rsidRPr="003B6030">
        <w:rPr>
          <w:rFonts w:asciiTheme="minorHAnsi" w:hAnsiTheme="minorHAnsi" w:cstheme="minorHAnsi"/>
          <w:b/>
          <w:i/>
          <w:spacing w:val="-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b/>
          <w:i/>
          <w:spacing w:val="2"/>
          <w:sz w:val="18"/>
          <w:szCs w:val="18"/>
        </w:rPr>
        <w:t>Uni</w:t>
      </w:r>
      <w:r w:rsidRPr="003B6030">
        <w:rPr>
          <w:rFonts w:asciiTheme="minorHAnsi" w:hAnsiTheme="minorHAnsi" w:cstheme="minorHAnsi"/>
          <w:b/>
          <w:i/>
          <w:spacing w:val="3"/>
          <w:sz w:val="18"/>
          <w:szCs w:val="18"/>
        </w:rPr>
        <w:t>ve</w:t>
      </w:r>
      <w:r w:rsidRPr="003B6030">
        <w:rPr>
          <w:rFonts w:asciiTheme="minorHAnsi" w:hAnsiTheme="minorHAnsi" w:cstheme="minorHAnsi"/>
          <w:b/>
          <w:i/>
          <w:spacing w:val="2"/>
          <w:sz w:val="18"/>
          <w:szCs w:val="18"/>
        </w:rPr>
        <w:t>rsit</w:t>
      </w:r>
      <w:r w:rsidRPr="003B6030">
        <w:rPr>
          <w:rFonts w:asciiTheme="minorHAnsi" w:hAnsiTheme="minorHAnsi" w:cstheme="minorHAnsi"/>
          <w:b/>
          <w:i/>
          <w:sz w:val="18"/>
          <w:szCs w:val="18"/>
        </w:rPr>
        <w:t xml:space="preserve">y    </w:t>
      </w:r>
      <w:r w:rsidRPr="003B6030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2</w:t>
      </w:r>
      <w:r w:rsidRPr="003B6030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3B6030">
        <w:rPr>
          <w:rFonts w:asciiTheme="minorHAnsi" w:hAnsiTheme="minorHAnsi" w:cstheme="minorHAnsi"/>
          <w:b/>
          <w:i/>
          <w:spacing w:val="3"/>
          <w:sz w:val="18"/>
          <w:szCs w:val="18"/>
        </w:rPr>
        <w:t>0</w:t>
      </w:r>
      <w:r w:rsidRPr="003B6030">
        <w:rPr>
          <w:rFonts w:asciiTheme="minorHAnsi" w:hAnsiTheme="minorHAnsi" w:cstheme="minorHAnsi"/>
          <w:b/>
          <w:i/>
          <w:sz w:val="18"/>
          <w:szCs w:val="18"/>
        </w:rPr>
        <w:t>5</w:t>
      </w:r>
      <w:r w:rsidRPr="003B6030">
        <w:rPr>
          <w:rFonts w:asciiTheme="minorHAnsi" w:hAnsiTheme="minorHAnsi" w:cstheme="minorHAnsi"/>
          <w:b/>
          <w:i/>
          <w:spacing w:val="6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b/>
          <w:i/>
          <w:sz w:val="18"/>
          <w:szCs w:val="18"/>
        </w:rPr>
        <w:t>-</w:t>
      </w:r>
      <w:r w:rsidRPr="003B6030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2</w:t>
      </w:r>
      <w:r w:rsidRPr="003B6030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3B6030">
        <w:rPr>
          <w:rFonts w:asciiTheme="minorHAnsi" w:hAnsiTheme="minorHAnsi" w:cstheme="minorHAnsi"/>
          <w:b/>
          <w:i/>
          <w:spacing w:val="3"/>
          <w:sz w:val="18"/>
          <w:szCs w:val="18"/>
        </w:rPr>
        <w:t>0</w:t>
      </w:r>
      <w:r w:rsidRPr="003B6030">
        <w:rPr>
          <w:rFonts w:asciiTheme="minorHAnsi" w:hAnsiTheme="minorHAnsi" w:cstheme="minorHAnsi"/>
          <w:b/>
          <w:i/>
          <w:sz w:val="18"/>
          <w:szCs w:val="18"/>
        </w:rPr>
        <w:t>8</w:t>
      </w:r>
    </w:p>
    <w:p w14:paraId="61BB5B9F" w14:textId="77777777" w:rsidR="00706A25" w:rsidRPr="003B6030" w:rsidRDefault="00706A25">
      <w:pPr>
        <w:spacing w:before="8" w:line="280" w:lineRule="exact"/>
        <w:rPr>
          <w:rFonts w:asciiTheme="minorHAnsi" w:hAnsiTheme="minorHAnsi" w:cstheme="minorHAnsi"/>
          <w:sz w:val="24"/>
          <w:szCs w:val="24"/>
        </w:rPr>
      </w:pPr>
    </w:p>
    <w:p w14:paraId="6BB6C404" w14:textId="77777777" w:rsidR="00706A25" w:rsidRPr="003B6030" w:rsidRDefault="003B6030">
      <w:pPr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4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1"/>
          <w:sz w:val="18"/>
          <w:szCs w:val="18"/>
        </w:rPr>
        <w:t>v</w:t>
      </w:r>
      <w:r w:rsidRPr="003B6030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4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 xml:space="preserve">:           </w:t>
      </w:r>
      <w:r w:rsidRPr="003B6030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2"/>
          <w:sz w:val="18"/>
          <w:szCs w:val="18"/>
        </w:rPr>
        <w:t>Ma</w:t>
      </w:r>
      <w:r w:rsidRPr="003B6030">
        <w:rPr>
          <w:rFonts w:asciiTheme="minorHAnsi" w:hAnsiTheme="minorHAnsi" w:cstheme="minorHAnsi"/>
          <w:spacing w:val="14"/>
          <w:sz w:val="18"/>
          <w:szCs w:val="18"/>
        </w:rPr>
        <w:t>t</w:t>
      </w:r>
      <w:r w:rsidRPr="003B6030">
        <w:rPr>
          <w:rFonts w:asciiTheme="minorHAnsi" w:hAnsiTheme="minorHAnsi" w:cstheme="minorHAnsi"/>
          <w:spacing w:val="13"/>
          <w:sz w:val="18"/>
          <w:szCs w:val="18"/>
        </w:rPr>
        <w:t>h</w:t>
      </w:r>
      <w:r w:rsidRPr="003B6030">
        <w:rPr>
          <w:rFonts w:asciiTheme="minorHAnsi" w:hAnsiTheme="minorHAnsi" w:cstheme="minorHAnsi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5"/>
          <w:sz w:val="18"/>
          <w:szCs w:val="18"/>
        </w:rPr>
        <w:t>(</w:t>
      </w:r>
      <w:r w:rsidRPr="003B6030">
        <w:rPr>
          <w:rFonts w:asciiTheme="minorHAnsi" w:hAnsiTheme="minorHAnsi" w:cstheme="minorHAnsi"/>
          <w:spacing w:val="12"/>
          <w:sz w:val="18"/>
          <w:szCs w:val="18"/>
        </w:rPr>
        <w:t>A</w:t>
      </w:r>
      <w:r w:rsidRPr="003B6030">
        <w:rPr>
          <w:rFonts w:asciiTheme="minorHAnsi" w:hAnsiTheme="minorHAnsi" w:cstheme="minorHAnsi"/>
          <w:sz w:val="18"/>
          <w:szCs w:val="18"/>
        </w:rPr>
        <w:t>)</w:t>
      </w:r>
      <w:r w:rsidRPr="003B6030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3"/>
          <w:sz w:val="18"/>
          <w:szCs w:val="18"/>
        </w:rPr>
        <w:t>ng</w:t>
      </w:r>
      <w:r w:rsidRPr="003B6030">
        <w:rPr>
          <w:rFonts w:asciiTheme="minorHAnsi" w:hAnsiTheme="minorHAnsi" w:cstheme="minorHAnsi"/>
          <w:spacing w:val="14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1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14"/>
          <w:sz w:val="18"/>
          <w:szCs w:val="18"/>
        </w:rPr>
        <w:t>s</w:t>
      </w:r>
      <w:r w:rsidRPr="003B6030">
        <w:rPr>
          <w:rFonts w:asciiTheme="minorHAnsi" w:hAnsiTheme="minorHAnsi" w:cstheme="minorHAnsi"/>
          <w:sz w:val="18"/>
          <w:szCs w:val="18"/>
        </w:rPr>
        <w:t>h</w:t>
      </w:r>
      <w:r w:rsidRPr="003B6030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3"/>
          <w:sz w:val="18"/>
          <w:szCs w:val="18"/>
        </w:rPr>
        <w:t>(B</w:t>
      </w:r>
      <w:r w:rsidRPr="003B6030">
        <w:rPr>
          <w:rFonts w:asciiTheme="minorHAnsi" w:hAnsiTheme="minorHAnsi" w:cstheme="minorHAnsi"/>
          <w:sz w:val="18"/>
          <w:szCs w:val="18"/>
        </w:rPr>
        <w:t>)</w:t>
      </w:r>
      <w:r w:rsidRPr="003B6030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5"/>
          <w:sz w:val="18"/>
          <w:szCs w:val="18"/>
        </w:rPr>
        <w:t>Te</w:t>
      </w:r>
      <w:r w:rsidRPr="003B6030">
        <w:rPr>
          <w:rFonts w:asciiTheme="minorHAnsi" w:hAnsiTheme="minorHAnsi" w:cstheme="minorHAnsi"/>
          <w:spacing w:val="12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13"/>
          <w:sz w:val="18"/>
          <w:szCs w:val="18"/>
        </w:rPr>
        <w:t>hno</w:t>
      </w:r>
      <w:r w:rsidRPr="003B6030">
        <w:rPr>
          <w:rFonts w:asciiTheme="minorHAnsi" w:hAnsiTheme="minorHAnsi" w:cstheme="minorHAnsi"/>
          <w:spacing w:val="12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15"/>
          <w:sz w:val="18"/>
          <w:szCs w:val="18"/>
        </w:rPr>
        <w:t>o</w:t>
      </w:r>
      <w:r w:rsidRPr="003B6030">
        <w:rPr>
          <w:rFonts w:asciiTheme="minorHAnsi" w:hAnsiTheme="minorHAnsi" w:cstheme="minorHAnsi"/>
          <w:spacing w:val="13"/>
          <w:sz w:val="18"/>
          <w:szCs w:val="18"/>
        </w:rPr>
        <w:t>g</w:t>
      </w:r>
      <w:r w:rsidRPr="003B6030">
        <w:rPr>
          <w:rFonts w:asciiTheme="minorHAnsi" w:hAnsiTheme="minorHAnsi" w:cstheme="minorHAnsi"/>
          <w:sz w:val="18"/>
          <w:szCs w:val="18"/>
        </w:rPr>
        <w:t>y</w:t>
      </w:r>
      <w:r w:rsidRPr="003B6030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3"/>
          <w:sz w:val="18"/>
          <w:szCs w:val="18"/>
        </w:rPr>
        <w:t>(B</w:t>
      </w:r>
      <w:r w:rsidRPr="003B6030">
        <w:rPr>
          <w:rFonts w:asciiTheme="minorHAnsi" w:hAnsiTheme="minorHAnsi" w:cstheme="minorHAnsi"/>
          <w:sz w:val="18"/>
          <w:szCs w:val="18"/>
        </w:rPr>
        <w:t>)</w:t>
      </w:r>
      <w:r w:rsidRPr="003B6030">
        <w:rPr>
          <w:rFonts w:asciiTheme="minorHAnsi" w:hAnsiTheme="minorHAnsi" w:cstheme="minorHAnsi"/>
          <w:spacing w:val="24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4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12"/>
          <w:sz w:val="18"/>
          <w:szCs w:val="18"/>
        </w:rPr>
        <w:t>ci</w:t>
      </w:r>
      <w:r w:rsidRPr="003B6030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13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12"/>
          <w:sz w:val="18"/>
          <w:szCs w:val="18"/>
        </w:rPr>
        <w:t>c</w:t>
      </w:r>
      <w:r w:rsidRPr="003B6030">
        <w:rPr>
          <w:rFonts w:asciiTheme="minorHAnsi" w:hAnsiTheme="minorHAnsi" w:cstheme="minorHAnsi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15"/>
          <w:sz w:val="18"/>
          <w:szCs w:val="18"/>
        </w:rPr>
        <w:t>(</w:t>
      </w:r>
      <w:r w:rsidRPr="003B6030">
        <w:rPr>
          <w:rFonts w:asciiTheme="minorHAnsi" w:hAnsiTheme="minorHAnsi" w:cstheme="minorHAnsi"/>
          <w:spacing w:val="11"/>
          <w:sz w:val="18"/>
          <w:szCs w:val="18"/>
        </w:rPr>
        <w:t>C</w:t>
      </w:r>
      <w:r w:rsidRPr="003B6030">
        <w:rPr>
          <w:rFonts w:asciiTheme="minorHAnsi" w:hAnsiTheme="minorHAnsi" w:cstheme="minorHAnsi"/>
          <w:sz w:val="18"/>
          <w:szCs w:val="18"/>
        </w:rPr>
        <w:t>)</w:t>
      </w:r>
    </w:p>
    <w:p w14:paraId="5D8AC4D0" w14:textId="77777777" w:rsidR="00706A25" w:rsidRPr="003B6030" w:rsidRDefault="003B6030">
      <w:pPr>
        <w:spacing w:before="31"/>
        <w:rPr>
          <w:rFonts w:asciiTheme="minorHAnsi" w:hAnsiTheme="minorHAnsi" w:cstheme="minorHAnsi"/>
          <w:sz w:val="18"/>
          <w:szCs w:val="18"/>
        </w:rPr>
      </w:pPr>
      <w:r w:rsidRPr="003B6030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3B6030">
        <w:rPr>
          <w:rFonts w:asciiTheme="minorHAnsi" w:hAnsiTheme="minorHAnsi" w:cstheme="minorHAnsi"/>
          <w:b/>
          <w:i/>
          <w:spacing w:val="3"/>
          <w:sz w:val="18"/>
          <w:szCs w:val="18"/>
        </w:rPr>
        <w:t>ove</w:t>
      </w:r>
      <w:r w:rsidRPr="003B6030">
        <w:rPr>
          <w:rFonts w:asciiTheme="minorHAnsi" w:hAnsiTheme="minorHAnsi" w:cstheme="minorHAnsi"/>
          <w:b/>
          <w:i/>
          <w:spacing w:val="2"/>
          <w:sz w:val="18"/>
          <w:szCs w:val="18"/>
        </w:rPr>
        <w:t>ntr</w:t>
      </w:r>
      <w:r w:rsidRPr="003B6030">
        <w:rPr>
          <w:rFonts w:asciiTheme="minorHAnsi" w:hAnsiTheme="minorHAnsi" w:cstheme="minorHAnsi"/>
          <w:b/>
          <w:i/>
          <w:sz w:val="18"/>
          <w:szCs w:val="18"/>
        </w:rPr>
        <w:t>y</w:t>
      </w:r>
      <w:r w:rsidRPr="003B6030">
        <w:rPr>
          <w:rFonts w:asciiTheme="minorHAnsi" w:hAnsiTheme="minorHAnsi" w:cstheme="minorHAnsi"/>
          <w:b/>
          <w:i/>
          <w:spacing w:val="-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3B6030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b/>
          <w:i/>
          <w:spacing w:val="2"/>
          <w:sz w:val="18"/>
          <w:szCs w:val="18"/>
        </w:rPr>
        <w:t>ntr</w:t>
      </w:r>
      <w:r w:rsidRPr="003B6030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3B6030">
        <w:rPr>
          <w:rFonts w:asciiTheme="minorHAnsi" w:hAnsiTheme="minorHAnsi" w:cstheme="minorHAnsi"/>
          <w:b/>
          <w:i/>
          <w:sz w:val="18"/>
          <w:szCs w:val="18"/>
        </w:rPr>
        <w:t>l</w:t>
      </w:r>
      <w:r w:rsidRPr="003B6030">
        <w:rPr>
          <w:rFonts w:asciiTheme="minorHAnsi" w:hAnsiTheme="minorHAnsi" w:cstheme="minorHAnsi"/>
          <w:b/>
          <w:i/>
          <w:spacing w:val="-1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3B6030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3B6030">
        <w:rPr>
          <w:rFonts w:asciiTheme="minorHAnsi" w:hAnsiTheme="minorHAnsi" w:cstheme="minorHAnsi"/>
          <w:b/>
          <w:i/>
          <w:spacing w:val="2"/>
          <w:sz w:val="18"/>
          <w:szCs w:val="18"/>
        </w:rPr>
        <w:t>ll</w:t>
      </w:r>
      <w:r w:rsidRPr="003B6030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3B6030">
        <w:rPr>
          <w:rFonts w:asciiTheme="minorHAnsi" w:hAnsiTheme="minorHAnsi" w:cstheme="minorHAnsi"/>
          <w:b/>
          <w:i/>
          <w:spacing w:val="1"/>
          <w:sz w:val="18"/>
          <w:szCs w:val="18"/>
        </w:rPr>
        <w:t>g</w:t>
      </w:r>
      <w:r w:rsidRPr="003B6030">
        <w:rPr>
          <w:rFonts w:asciiTheme="minorHAnsi" w:hAnsiTheme="minorHAnsi" w:cstheme="minorHAnsi"/>
          <w:b/>
          <w:i/>
          <w:sz w:val="18"/>
          <w:szCs w:val="18"/>
        </w:rPr>
        <w:t>e</w:t>
      </w:r>
      <w:r w:rsidRPr="003B6030">
        <w:rPr>
          <w:rFonts w:asciiTheme="minorHAnsi" w:hAnsiTheme="minorHAnsi" w:cstheme="minorHAnsi"/>
          <w:b/>
          <w:i/>
          <w:sz w:val="18"/>
          <w:szCs w:val="18"/>
        </w:rPr>
        <w:t xml:space="preserve">    </w:t>
      </w:r>
      <w:r w:rsidRPr="003B6030">
        <w:rPr>
          <w:rFonts w:asciiTheme="minorHAnsi" w:hAnsiTheme="minorHAnsi" w:cstheme="minorHAnsi"/>
          <w:b/>
          <w:i/>
          <w:spacing w:val="5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b/>
          <w:i/>
          <w:spacing w:val="3"/>
          <w:sz w:val="18"/>
          <w:szCs w:val="18"/>
        </w:rPr>
        <w:t>20</w:t>
      </w:r>
      <w:r w:rsidRPr="003B6030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3B6030">
        <w:rPr>
          <w:rFonts w:asciiTheme="minorHAnsi" w:hAnsiTheme="minorHAnsi" w:cstheme="minorHAnsi"/>
          <w:b/>
          <w:i/>
          <w:sz w:val="18"/>
          <w:szCs w:val="18"/>
        </w:rPr>
        <w:t>3</w:t>
      </w:r>
      <w:r w:rsidRPr="003B6030">
        <w:rPr>
          <w:rFonts w:asciiTheme="minorHAnsi" w:hAnsiTheme="minorHAnsi" w:cstheme="minorHAnsi"/>
          <w:b/>
          <w:i/>
          <w:spacing w:val="7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b/>
          <w:i/>
          <w:sz w:val="18"/>
          <w:szCs w:val="18"/>
        </w:rPr>
        <w:t>-</w:t>
      </w:r>
      <w:r w:rsidRPr="003B6030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2</w:t>
      </w:r>
      <w:r w:rsidRPr="003B6030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3B6030">
        <w:rPr>
          <w:rFonts w:asciiTheme="minorHAnsi" w:hAnsiTheme="minorHAnsi" w:cstheme="minorHAnsi"/>
          <w:b/>
          <w:i/>
          <w:spacing w:val="3"/>
          <w:sz w:val="18"/>
          <w:szCs w:val="18"/>
        </w:rPr>
        <w:t>0</w:t>
      </w:r>
      <w:r w:rsidRPr="003B6030">
        <w:rPr>
          <w:rFonts w:asciiTheme="minorHAnsi" w:hAnsiTheme="minorHAnsi" w:cstheme="minorHAnsi"/>
          <w:b/>
          <w:i/>
          <w:sz w:val="18"/>
          <w:szCs w:val="18"/>
        </w:rPr>
        <w:t>5</w:t>
      </w:r>
    </w:p>
    <w:p w14:paraId="2FAD470A" w14:textId="77777777" w:rsidR="00706A25" w:rsidRPr="003B6030" w:rsidRDefault="00706A25">
      <w:pPr>
        <w:spacing w:before="6" w:line="280" w:lineRule="exact"/>
        <w:rPr>
          <w:rFonts w:asciiTheme="minorHAnsi" w:hAnsiTheme="minorHAnsi" w:cstheme="minorHAnsi"/>
          <w:sz w:val="24"/>
          <w:szCs w:val="24"/>
        </w:rPr>
      </w:pPr>
    </w:p>
    <w:p w14:paraId="258B1E8E" w14:textId="77777777" w:rsidR="00706A25" w:rsidRPr="003B6030" w:rsidRDefault="003B6030">
      <w:pPr>
        <w:rPr>
          <w:rFonts w:asciiTheme="minorHAnsi" w:hAnsiTheme="minorHAnsi" w:cstheme="minorHAnsi"/>
          <w:sz w:val="18"/>
          <w:szCs w:val="18"/>
        </w:rPr>
        <w:sectPr w:rsidR="00706A25" w:rsidRPr="003B6030">
          <w:pgSz w:w="11920" w:h="16840"/>
          <w:pgMar w:top="860" w:right="620" w:bottom="280" w:left="560" w:header="720" w:footer="720" w:gutter="0"/>
          <w:cols w:num="2" w:space="720" w:equalWidth="0">
            <w:col w:w="2661" w:space="1064"/>
            <w:col w:w="7015"/>
          </w:cols>
        </w:sectPr>
      </w:pPr>
      <w:r w:rsidRPr="003B6030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7"/>
          <w:sz w:val="18"/>
          <w:szCs w:val="18"/>
        </w:rPr>
        <w:t>F</w:t>
      </w:r>
      <w:r w:rsidRPr="003B6030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3B6030">
        <w:rPr>
          <w:rFonts w:asciiTheme="minorHAnsi" w:hAnsiTheme="minorHAnsi" w:cstheme="minorHAnsi"/>
          <w:spacing w:val="10"/>
          <w:sz w:val="18"/>
          <w:szCs w:val="18"/>
        </w:rPr>
        <w:t>EN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C</w:t>
      </w:r>
      <w:r w:rsidRPr="003B6030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3B6030">
        <w:rPr>
          <w:rFonts w:asciiTheme="minorHAnsi" w:hAnsiTheme="minorHAnsi" w:cstheme="minorHAnsi"/>
          <w:sz w:val="18"/>
          <w:szCs w:val="18"/>
        </w:rPr>
        <w:t>S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z w:val="18"/>
          <w:szCs w:val="18"/>
        </w:rPr>
        <w:t>–</w:t>
      </w:r>
      <w:r w:rsidRPr="003B6030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va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l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ab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3B6030">
        <w:rPr>
          <w:rFonts w:asciiTheme="minorHAnsi" w:hAnsiTheme="minorHAnsi" w:cstheme="minorHAnsi"/>
          <w:sz w:val="18"/>
          <w:szCs w:val="18"/>
        </w:rPr>
        <w:t xml:space="preserve">e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3B6030">
        <w:rPr>
          <w:rFonts w:asciiTheme="minorHAnsi" w:hAnsiTheme="minorHAnsi" w:cstheme="minorHAnsi"/>
          <w:sz w:val="18"/>
          <w:szCs w:val="18"/>
        </w:rPr>
        <w:t>n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3B6030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3B6030">
        <w:rPr>
          <w:rFonts w:asciiTheme="minorHAnsi" w:hAnsiTheme="minorHAnsi" w:cstheme="minorHAnsi"/>
          <w:spacing w:val="6"/>
          <w:sz w:val="18"/>
          <w:szCs w:val="18"/>
        </w:rPr>
        <w:t>q</w:t>
      </w:r>
      <w:r w:rsidRPr="003B6030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3B6030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3B6030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3B6030">
        <w:rPr>
          <w:rFonts w:asciiTheme="minorHAnsi" w:hAnsiTheme="minorHAnsi" w:cstheme="minorHAnsi"/>
          <w:sz w:val="18"/>
          <w:szCs w:val="18"/>
        </w:rPr>
        <w:t>.</w:t>
      </w:r>
    </w:p>
    <w:p w14:paraId="158DD785" w14:textId="73726DB6" w:rsidR="00706A25" w:rsidRPr="003B6030" w:rsidRDefault="00706A25">
      <w:pPr>
        <w:spacing w:before="35"/>
        <w:ind w:left="104" w:right="76"/>
        <w:rPr>
          <w:rFonts w:asciiTheme="minorHAnsi" w:hAnsiTheme="minorHAnsi" w:cstheme="minorHAnsi"/>
          <w:sz w:val="18"/>
          <w:szCs w:val="18"/>
        </w:rPr>
      </w:pPr>
    </w:p>
    <w:sectPr w:rsidR="00706A25" w:rsidRPr="003B6030">
      <w:pgSz w:w="11920" w:h="16840"/>
      <w:pgMar w:top="1200" w:right="96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6137ED"/>
    <w:multiLevelType w:val="multilevel"/>
    <w:tmpl w:val="A014906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A25"/>
    <w:rsid w:val="003B6030"/>
    <w:rsid w:val="0070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5245258E"/>
  <w15:docId w15:val="{9B98196F-F311-4A1F-8749-064D30EAB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B603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60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dil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2021-05-18T12:25:00Z</dcterms:created>
  <dcterms:modified xsi:type="dcterms:W3CDTF">2021-05-18T12:26:00Z</dcterms:modified>
</cp:coreProperties>
</file>